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23B31" w:rsidRPr="00361B94" w:rsidRDefault="00023B31" w:rsidP="00023B31">
      <w:pPr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Final</w:t>
      </w:r>
      <w:r w:rsidRPr="00793D71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Test</w:t>
      </w:r>
    </w:p>
    <w:p w:rsidR="00023B31" w:rsidRPr="00361B94" w:rsidRDefault="00023B31" w:rsidP="00023B31">
      <w:pPr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023B31" w:rsidRPr="00361B94" w:rsidRDefault="00023B31" w:rsidP="00023B31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VOCABULARY</w:t>
      </w:r>
    </w:p>
    <w:p w:rsidR="00023B31" w:rsidRPr="00361B94" w:rsidRDefault="00023B31" w:rsidP="00023B31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023B31" w:rsidRPr="000A1886" w:rsidRDefault="00A60D1E" w:rsidP="00023B31">
      <w:pPr>
        <w:pStyle w:val="RUBRICSHUB"/>
        <w:tabs>
          <w:tab w:val="clear" w:pos="260"/>
          <w:tab w:val="left" w:pos="-252"/>
          <w:tab w:val="left" w:pos="1980"/>
          <w:tab w:val="left" w:pos="3380"/>
        </w:tabs>
        <w:spacing w:line="360" w:lineRule="auto"/>
        <w:ind w:left="-672"/>
        <w:rPr>
          <w:rFonts w:ascii="Arial" w:hAnsi="Arial" w:cs="Arial"/>
          <w:b/>
          <w:sz w:val="22"/>
          <w:szCs w:val="22"/>
        </w:rPr>
      </w:pPr>
      <w:r>
        <w:rPr>
          <w:noProof/>
          <w:lang w:val="el-GR"/>
        </w:rPr>
        <w:pict>
          <v:group id="_x0000_s1775" style="position:absolute;left:0;text-align:left;margin-left:31.3pt;margin-top:17.9pt;width:25.7pt;height:239.35pt;z-index:251797504" coordorigin="1781,3540" coordsize="514,4787">
            <v:group id="_x0000_s1615" style="position:absolute;left:1781;top:3540;width:514;height:2812" coordorigin="2680,1994" coordsize="514,281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607" type="#_x0000_t202" style="position:absolute;left:2680;top:1994;width:514;height:343;v-text-anchor:middle" o:regroupid="9" strokeweight="1pt">
                <v:fill color2="#222"/>
                <v:textbox style="mso-next-textbox:#_x0000_s1607;mso-rotate-with-shape:t" inset="0,,0">
                  <w:txbxContent>
                    <w:p w:rsidR="007A6B4C" w:rsidRPr="001149FA" w:rsidRDefault="007A6B4C" w:rsidP="00B009E5">
                      <w:pPr>
                        <w:spacing w:before="40" w:line="3360" w:lineRule="auto"/>
                        <w:ind w:right="-2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1608" type="#_x0000_t202" style="position:absolute;left:2680;top:2487;width:514;height:343;v-text-anchor:middle" o:regroupid="9" strokeweight="1pt">
                <v:fill color2="#222"/>
                <v:textbox style="mso-next-textbox:#_x0000_s1608;mso-rotate-with-shape:t" inset="0,,0">
                  <w:txbxContent>
                    <w:p w:rsidR="007A6B4C" w:rsidRPr="001149FA" w:rsidRDefault="007A6B4C" w:rsidP="00B009E5">
                      <w:pPr>
                        <w:spacing w:before="40" w:line="3360" w:lineRule="auto"/>
                        <w:ind w:right="-2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1609" type="#_x0000_t202" style="position:absolute;left:2680;top:2981;width:514;height:343;v-text-anchor:middle" o:regroupid="9" strokeweight="1pt">
                <v:fill color2="#222"/>
                <v:textbox style="mso-next-textbox:#_x0000_s1609;mso-rotate-with-shape:t" inset="0,,0">
                  <w:txbxContent>
                    <w:p w:rsidR="007A6B4C" w:rsidRPr="001149FA" w:rsidRDefault="007A6B4C" w:rsidP="00B009E5">
                      <w:pPr>
                        <w:spacing w:before="40" w:line="3360" w:lineRule="auto"/>
                        <w:ind w:right="-2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1610" type="#_x0000_t202" style="position:absolute;left:2680;top:3475;width:514;height:343;v-text-anchor:middle" o:regroupid="9" strokeweight="1pt">
                <v:fill color2="#222"/>
                <v:textbox style="mso-next-textbox:#_x0000_s1610;mso-rotate-with-shape:t" inset="0,,0">
                  <w:txbxContent>
                    <w:p w:rsidR="007A6B4C" w:rsidRPr="001149FA" w:rsidRDefault="007A6B4C" w:rsidP="00B009E5">
                      <w:pPr>
                        <w:spacing w:before="40" w:line="3360" w:lineRule="auto"/>
                        <w:ind w:right="-2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1611" type="#_x0000_t202" style="position:absolute;left:2680;top:3969;width:514;height:343;v-text-anchor:middle" o:regroupid="9" strokeweight="1pt">
                <v:fill color2="#222"/>
                <v:textbox style="mso-next-textbox:#_x0000_s1611;mso-rotate-with-shape:t" inset="0,,0">
                  <w:txbxContent>
                    <w:p w:rsidR="007A6B4C" w:rsidRPr="001149FA" w:rsidRDefault="007A6B4C" w:rsidP="00B009E5">
                      <w:pPr>
                        <w:spacing w:before="40" w:line="3360" w:lineRule="auto"/>
                        <w:ind w:right="-2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1612" type="#_x0000_t202" style="position:absolute;left:2680;top:4463;width:514;height:343;v-text-anchor:middle" o:regroupid="9" strokeweight="1pt">
                <v:fill color2="#222"/>
                <v:textbox style="mso-next-textbox:#_x0000_s1612;mso-rotate-with-shape:t" inset="0,,0">
                  <w:txbxContent>
                    <w:p w:rsidR="007A6B4C" w:rsidRPr="001149FA" w:rsidRDefault="007A6B4C" w:rsidP="00B009E5">
                      <w:pPr>
                        <w:spacing w:before="40" w:line="3360" w:lineRule="auto"/>
                        <w:ind w:right="-2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shape id="_x0000_s1770" type="#_x0000_t202" style="position:absolute;left:1781;top:6502;width:514;height:343;v-text-anchor:middle" o:regroupid="14" strokeweight="1pt">
              <v:fill color2="#222"/>
              <v:textbox style="mso-next-textbox:#_x0000_s1770;mso-rotate-with-shape:t" inset="0,,0">
                <w:txbxContent>
                  <w:p w:rsidR="007A6B4C" w:rsidRPr="001149FA" w:rsidRDefault="007A6B4C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71" type="#_x0000_t202" style="position:absolute;left:1781;top:6996;width:514;height:343;v-text-anchor:middle" o:regroupid="14" strokeweight="1pt">
              <v:fill color2="#222"/>
              <v:textbox style="mso-next-textbox:#_x0000_s1771;mso-rotate-with-shape:t" inset="0,,0">
                <w:txbxContent>
                  <w:p w:rsidR="007A6B4C" w:rsidRPr="001149FA" w:rsidRDefault="007A6B4C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72" type="#_x0000_t202" style="position:absolute;left:1781;top:7490;width:514;height:343;v-text-anchor:middle" o:regroupid="14" strokeweight="1pt">
              <v:fill color2="#222"/>
              <v:textbox style="mso-next-textbox:#_x0000_s1772;mso-rotate-with-shape:t" inset="0,,0">
                <w:txbxContent>
                  <w:p w:rsidR="007A6B4C" w:rsidRPr="001149FA" w:rsidRDefault="007A6B4C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73" type="#_x0000_t202" style="position:absolute;left:1781;top:7984;width:514;height:343;v-text-anchor:middle" o:regroupid="14" strokeweight="1pt">
              <v:fill color2="#222"/>
              <v:textbox style="mso-next-textbox:#_x0000_s1773;mso-rotate-with-shape:t" inset="0,,0">
                <w:txbxContent>
                  <w:p w:rsidR="007A6B4C" w:rsidRPr="001149FA" w:rsidRDefault="007A6B4C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023B31" w:rsidRPr="000A1886">
        <w:rPr>
          <w:rFonts w:ascii="Arial" w:hAnsi="Arial" w:cs="Arial"/>
          <w:b/>
          <w:sz w:val="22"/>
          <w:szCs w:val="22"/>
        </w:rPr>
        <w:t>A.</w:t>
      </w:r>
      <w:r w:rsidR="00023B31" w:rsidRPr="000A1886">
        <w:rPr>
          <w:rFonts w:ascii="Arial" w:hAnsi="Arial" w:cs="Arial"/>
          <w:b/>
          <w:sz w:val="22"/>
          <w:szCs w:val="22"/>
        </w:rPr>
        <w:tab/>
      </w:r>
      <w:r w:rsidR="00023B31">
        <w:rPr>
          <w:rFonts w:ascii="Arial" w:hAnsi="Arial" w:cs="Arial"/>
          <w:b/>
          <w:sz w:val="22"/>
          <w:szCs w:val="22"/>
        </w:rPr>
        <w:t>Match</w:t>
      </w:r>
      <w:r w:rsidR="00023B31" w:rsidRPr="000A1886">
        <w:rPr>
          <w:rFonts w:ascii="Arial" w:hAnsi="Arial" w:cs="Arial"/>
          <w:b/>
          <w:sz w:val="22"/>
          <w:szCs w:val="22"/>
        </w:rPr>
        <w:t>.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1. calm</w:t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>wishes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2. grocery</w:t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 xml:space="preserve">lost 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3. check</w:t>
      </w: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>tour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4. main</w:t>
      </w:r>
      <w:r>
        <w:rPr>
          <w:rFonts w:ascii="Arial" w:hAnsi="Arial" w:cs="Arial"/>
        </w:rPr>
        <w:tab/>
        <w:t>d.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>back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5. call</w:t>
      </w:r>
      <w:r>
        <w:rPr>
          <w:rFonts w:ascii="Arial" w:hAnsi="Arial" w:cs="Arial"/>
        </w:rPr>
        <w:tab/>
        <w:t>e.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>pass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6. best</w:t>
      </w:r>
      <w:r>
        <w:rPr>
          <w:rFonts w:ascii="Arial" w:hAnsi="Arial" w:cs="Arial"/>
        </w:rPr>
        <w:tab/>
        <w:t>f.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>city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7. get</w:t>
      </w:r>
      <w:r>
        <w:rPr>
          <w:rFonts w:ascii="Arial" w:hAnsi="Arial" w:cs="Arial"/>
        </w:rPr>
        <w:tab/>
        <w:t>g.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>in</w:t>
      </w:r>
    </w:p>
    <w:p w:rsidR="00023B31" w:rsidRPr="00023B31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8. boarding</w:t>
      </w:r>
      <w:r>
        <w:rPr>
          <w:rFonts w:ascii="Arial" w:hAnsi="Arial" w:cs="Arial"/>
        </w:rPr>
        <w:tab/>
        <w:t>h.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 xml:space="preserve">store      </w:t>
      </w:r>
    </w:p>
    <w:p w:rsidR="00023B31" w:rsidRDefault="00A60D1E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780" style="position:absolute;left:0;text-align:left;margin-left:372.9pt;margin-top:398.3pt;width:79.2pt;height:21.35pt;z-index:251799552;mso-wrap-distance-left:0;mso-wrap-distance-right:0" coordorigin="6859,73" coordsize="1584,427">
            <o:lock v:ext="edit" text="t"/>
            <v:rect id="_x0000_s1781" style="position:absolute;left:7599;top:75;width:425;height:425;v-text-anchor:middle" fillcolor="#ddd" strokeweight=".18mm">
              <v:fill color2="#222"/>
            </v:rect>
            <v:shape id="_x0000_s1782" type="#_x0000_t202" style="position:absolute;left:8018;top:73;width:425;height:425;v-text-anchor:middle" fillcolor="#ddd" strokeweight=".18mm">
              <v:fill color2="#222"/>
              <v:textbox style="mso-next-textbox:#_x0000_s1782;mso-rotate-with-shape:t" inset="0,,0">
                <w:txbxContent>
                  <w:p w:rsidR="007A6B4C" w:rsidRDefault="007A6B4C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783" type="#_x0000_t202" style="position:absolute;left:6859;top:73;width:740;height:425;v-text-anchor:middle" filled="f" strokeweight=".18mm">
              <v:textbox style="mso-next-textbox:#_x0000_s1783;mso-rotate-with-shape:t" inset="0,,0">
                <w:txbxContent>
                  <w:p w:rsidR="007A6B4C" w:rsidRDefault="007A6B4C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776" style="position:absolute;left:0;text-align:left;margin-left:372.9pt;margin-top:21.15pt;width:79.2pt;height:21.35pt;z-index:251798528;mso-wrap-distance-left:0;mso-wrap-distance-right:0" coordorigin="6859,73" coordsize="1584,427">
            <o:lock v:ext="edit" text="t"/>
            <v:rect id="_x0000_s1777" style="position:absolute;left:7599;top:75;width:425;height:425;v-text-anchor:middle" fillcolor="#ddd" strokeweight=".18mm">
              <v:fill color2="#222"/>
            </v:rect>
            <v:shape id="_x0000_s1778" type="#_x0000_t202" style="position:absolute;left:8018;top:73;width:425;height:425;v-text-anchor:middle" fillcolor="#ddd" strokeweight=".18mm">
              <v:fill color2="#222"/>
              <v:textbox style="mso-next-textbox:#_x0000_s1778;mso-rotate-with-shape:t" inset="0,,0">
                <w:txbxContent>
                  <w:p w:rsidR="007A6B4C" w:rsidRDefault="007A6B4C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779" type="#_x0000_t202" style="position:absolute;left:6859;top:73;width:740;height:425;v-text-anchor:middle" filled="f" strokeweight=".18mm">
              <v:textbox style="mso-next-textbox:#_x0000_s1779;mso-rotate-with-shape:t" inset="0,,0">
                <w:txbxContent>
                  <w:p w:rsidR="007A6B4C" w:rsidRDefault="007A6B4C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023B31">
        <w:rPr>
          <w:rFonts w:ascii="Arial" w:hAnsi="Arial" w:cs="Arial"/>
        </w:rPr>
        <w:t>9. capital</w:t>
      </w:r>
      <w:r w:rsidR="00023B31">
        <w:rPr>
          <w:rFonts w:ascii="Arial" w:hAnsi="Arial" w:cs="Arial"/>
        </w:rPr>
        <w:tab/>
      </w:r>
      <w:proofErr w:type="spellStart"/>
      <w:r w:rsidR="00023B31">
        <w:rPr>
          <w:rFonts w:ascii="Arial" w:hAnsi="Arial" w:cs="Arial"/>
        </w:rPr>
        <w:t>i</w:t>
      </w:r>
      <w:proofErr w:type="spellEnd"/>
      <w:r w:rsidR="00023B31">
        <w:rPr>
          <w:rFonts w:ascii="Arial" w:hAnsi="Arial" w:cs="Arial"/>
        </w:rPr>
        <w:t>.</w:t>
      </w:r>
      <w:r w:rsidR="00023B31">
        <w:rPr>
          <w:rFonts w:ascii="Arial" w:hAnsi="Arial" w:cs="Arial"/>
        </w:rPr>
        <w:tab/>
      </w:r>
      <w:r w:rsidR="00023B31" w:rsidRPr="00023B31">
        <w:rPr>
          <w:rFonts w:ascii="Arial" w:hAnsi="Arial" w:cs="Arial"/>
        </w:rPr>
        <w:t>down</w:t>
      </w:r>
    </w:p>
    <w:p w:rsidR="003C7204" w:rsidRDefault="00023B31" w:rsidP="0038364E">
      <w:pPr>
        <w:pStyle w:val="ExercisesHUB"/>
        <w:tabs>
          <w:tab w:val="left" w:pos="3119"/>
          <w:tab w:val="left" w:pos="3402"/>
        </w:tabs>
        <w:spacing w:before="0" w:after="240" w:line="260" w:lineRule="atLeast"/>
        <w:ind w:left="-425" w:hanging="284"/>
        <w:rPr>
          <w:rFonts w:ascii="Arial" w:hAnsi="Arial" w:cs="Arial"/>
        </w:rPr>
      </w:pPr>
      <w:r>
        <w:rPr>
          <w:rFonts w:ascii="Arial" w:hAnsi="Arial" w:cs="Arial"/>
        </w:rPr>
        <w:t>10. guided</w:t>
      </w:r>
      <w:r>
        <w:rPr>
          <w:rFonts w:ascii="Arial" w:hAnsi="Arial" w:cs="Arial"/>
        </w:rPr>
        <w:tab/>
        <w:t>j.</w:t>
      </w:r>
      <w:r>
        <w:rPr>
          <w:rFonts w:ascii="Arial" w:hAnsi="Arial" w:cs="Arial"/>
        </w:rPr>
        <w:tab/>
      </w:r>
      <w:r w:rsidRPr="00023B31">
        <w:rPr>
          <w:rFonts w:ascii="Arial" w:hAnsi="Arial" w:cs="Arial"/>
        </w:rPr>
        <w:t>course</w:t>
      </w:r>
    </w:p>
    <w:p w:rsidR="003C7204" w:rsidRDefault="003C7204" w:rsidP="0038364E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0" w:after="240"/>
        <w:ind w:left="-426" w:hanging="283"/>
        <w:rPr>
          <w:rFonts w:ascii="Arial" w:hAnsi="Arial" w:cs="Arial"/>
        </w:rPr>
      </w:pPr>
    </w:p>
    <w:p w:rsidR="0038364E" w:rsidRDefault="0038364E" w:rsidP="0038364E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0" w:after="240"/>
        <w:ind w:left="-426" w:hanging="283"/>
        <w:rPr>
          <w:rFonts w:ascii="Arial" w:hAnsi="Arial" w:cs="Arial"/>
        </w:rPr>
      </w:pPr>
    </w:p>
    <w:p w:rsidR="0038364E" w:rsidRPr="0038364E" w:rsidRDefault="0038364E" w:rsidP="0038364E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38364E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B. Complete the sentences with the correct form of the words in the box.</w:t>
      </w:r>
    </w:p>
    <w:tbl>
      <w:tblPr>
        <w:tblpPr w:leftFromText="180" w:rightFromText="180" w:vertAnchor="text" w:horzAnchor="page" w:tblpX="958" w:tblpY="293"/>
        <w:tblW w:w="10456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38364E" w:rsidRPr="00D17E27" w:rsidTr="00D238CA">
        <w:trPr>
          <w:trHeight w:val="409"/>
        </w:trPr>
        <w:tc>
          <w:tcPr>
            <w:tcW w:w="10456" w:type="dxa"/>
            <w:vAlign w:val="center"/>
          </w:tcPr>
          <w:p w:rsidR="0038364E" w:rsidRPr="00FB27F0" w:rsidRDefault="0038364E" w:rsidP="003B305B">
            <w:pPr>
              <w:pStyle w:val="VOCABULARYHUB"/>
              <w:spacing w:before="0"/>
              <w:rPr>
                <w:rFonts w:ascii="Arial" w:hAnsi="Arial" w:cs="Arial"/>
              </w:rPr>
            </w:pPr>
            <w:r w:rsidRPr="0038364E">
              <w:rPr>
                <w:rFonts w:ascii="Arial" w:hAnsi="Arial" w:cs="Arial"/>
              </w:rPr>
              <w:t>scarf      explor</w:t>
            </w:r>
            <w:r w:rsidR="00EF2663">
              <w:rPr>
                <w:rFonts w:ascii="Arial" w:hAnsi="Arial" w:cs="Arial"/>
              </w:rPr>
              <w:t>e      statue      vegetarian</w:t>
            </w:r>
            <w:r w:rsidRPr="0038364E">
              <w:rPr>
                <w:rFonts w:ascii="Arial" w:hAnsi="Arial" w:cs="Arial"/>
              </w:rPr>
              <w:t xml:space="preserve">   angry </w:t>
            </w:r>
            <w:r w:rsidR="00EF2663">
              <w:rPr>
                <w:rFonts w:ascii="Arial" w:hAnsi="Arial" w:cs="Arial"/>
              </w:rPr>
              <w:t xml:space="preserve">   </w:t>
            </w:r>
            <w:r w:rsidRPr="0038364E">
              <w:rPr>
                <w:rFonts w:ascii="Arial" w:hAnsi="Arial" w:cs="Arial"/>
              </w:rPr>
              <w:t xml:space="preserve">ancient    </w:t>
            </w:r>
            <w:r>
              <w:rPr>
                <w:rFonts w:ascii="Arial" w:hAnsi="Arial" w:cs="Arial"/>
              </w:rPr>
              <w:t xml:space="preserve">  appetizer  </w:t>
            </w:r>
            <w:r w:rsidRPr="0038364E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advice      take part      </w:t>
            </w:r>
            <w:r w:rsidRPr="0038364E">
              <w:rPr>
                <w:rFonts w:ascii="Arial" w:hAnsi="Arial" w:cs="Arial"/>
              </w:rPr>
              <w:t xml:space="preserve">   experience</w:t>
            </w:r>
          </w:p>
        </w:tc>
      </w:tr>
    </w:tbl>
    <w:p w:rsidR="0038364E" w:rsidRPr="0038364E" w:rsidRDefault="0038364E" w:rsidP="0038364E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1. My brother doesn’t eat any meat. He’s a(</w:t>
      </w:r>
      <w:proofErr w:type="gramStart"/>
      <w:r w:rsidRPr="0038364E">
        <w:rPr>
          <w:rFonts w:ascii="Arial" w:hAnsi="Arial" w:cs="Arial"/>
        </w:rPr>
        <w:t>n)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</w:t>
      </w:r>
      <w:proofErr w:type="gramEnd"/>
      <w:r>
        <w:rPr>
          <w:rFonts w:ascii="Arial" w:hAnsi="Arial" w:cs="Arial"/>
          <w:u w:val="single"/>
        </w:rPr>
        <w:t xml:space="preserve">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38364E">
        <w:rPr>
          <w:rFonts w:ascii="Arial" w:hAnsi="Arial" w:cs="Arial"/>
        </w:rPr>
        <w:t>.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2. Let’s get some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38364E">
        <w:rPr>
          <w:rFonts w:ascii="Arial" w:hAnsi="Arial" w:cs="Arial"/>
        </w:rPr>
        <w:t>, first. Then we can have our main dish.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3. It’s very cold outside. You should take a(</w:t>
      </w:r>
      <w:proofErr w:type="gramStart"/>
      <w:r w:rsidRPr="0038364E">
        <w:rPr>
          <w:rFonts w:ascii="Arial" w:hAnsi="Arial" w:cs="Arial"/>
        </w:rPr>
        <w:t>n)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</w:t>
      </w:r>
      <w:proofErr w:type="gramEnd"/>
      <w:r>
        <w:rPr>
          <w:rFonts w:ascii="Arial" w:hAnsi="Arial" w:cs="Arial"/>
          <w:u w:val="single"/>
        </w:rPr>
        <w:t xml:space="preserve">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8364E">
        <w:rPr>
          <w:rFonts w:ascii="Arial" w:hAnsi="Arial" w:cs="Arial"/>
        </w:rPr>
        <w:t>with you.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4. Are you going to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8364E">
        <w:rPr>
          <w:rFonts w:ascii="Arial" w:hAnsi="Arial" w:cs="Arial"/>
        </w:rPr>
        <w:t>in the parade this year?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5. I went skydiving last week and it was an amazing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38364E">
        <w:rPr>
          <w:rFonts w:ascii="Arial" w:hAnsi="Arial" w:cs="Arial"/>
        </w:rPr>
        <w:t>.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6. My parents are really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8364E">
        <w:rPr>
          <w:rFonts w:ascii="Arial" w:hAnsi="Arial" w:cs="Arial"/>
        </w:rPr>
        <w:t>with me. I took their car without asking.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7. I always go to my sister for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38364E">
        <w:rPr>
          <w:rFonts w:ascii="Arial" w:hAnsi="Arial" w:cs="Arial"/>
        </w:rPr>
        <w:t xml:space="preserve">. She is never wrong. </w:t>
      </w:r>
      <w:bookmarkStart w:id="0" w:name="_GoBack"/>
      <w:bookmarkEnd w:id="0"/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8. This is a(</w:t>
      </w:r>
      <w:proofErr w:type="gramStart"/>
      <w:r w:rsidRPr="0038364E">
        <w:rPr>
          <w:rFonts w:ascii="Arial" w:hAnsi="Arial" w:cs="Arial"/>
        </w:rPr>
        <w:t>n)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</w:t>
      </w:r>
      <w:proofErr w:type="gramEnd"/>
      <w:r>
        <w:rPr>
          <w:rFonts w:ascii="Arial" w:hAnsi="Arial" w:cs="Arial"/>
          <w:u w:val="single"/>
        </w:rPr>
        <w:t xml:space="preserve">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8364E">
        <w:rPr>
          <w:rFonts w:ascii="Arial" w:hAnsi="Arial" w:cs="Arial"/>
        </w:rPr>
        <w:t>town with lots of places of interest.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9. Today, we are going to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8364E">
        <w:rPr>
          <w:rFonts w:ascii="Arial" w:hAnsi="Arial" w:cs="Arial"/>
        </w:rPr>
        <w:t>the forest.</w:t>
      </w:r>
    </w:p>
    <w:p w:rsidR="0038364E" w:rsidRPr="0038364E" w:rsidRDefault="0038364E" w:rsidP="0038364E">
      <w:pPr>
        <w:pStyle w:val="ExercisesHUB"/>
        <w:spacing w:before="142"/>
        <w:ind w:left="-426" w:hanging="283"/>
        <w:rPr>
          <w:rFonts w:ascii="Arial" w:hAnsi="Arial" w:cs="Arial"/>
        </w:rPr>
      </w:pPr>
      <w:r w:rsidRPr="0038364E">
        <w:rPr>
          <w:rFonts w:ascii="Arial" w:hAnsi="Arial" w:cs="Arial"/>
        </w:rPr>
        <w:t>10. There is a(</w:t>
      </w:r>
      <w:proofErr w:type="gramStart"/>
      <w:r w:rsidRPr="0038364E">
        <w:rPr>
          <w:rFonts w:ascii="Arial" w:hAnsi="Arial" w:cs="Arial"/>
        </w:rPr>
        <w:t>n)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</w:t>
      </w:r>
      <w:proofErr w:type="gramEnd"/>
      <w:r>
        <w:rPr>
          <w:rFonts w:ascii="Arial" w:hAnsi="Arial" w:cs="Arial"/>
          <w:u w:val="single"/>
        </w:rPr>
        <w:t xml:space="preserve">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8364E">
        <w:rPr>
          <w:rFonts w:ascii="Arial" w:hAnsi="Arial" w:cs="Arial"/>
        </w:rPr>
        <w:t>of the president in the town’s main square.</w:t>
      </w:r>
    </w:p>
    <w:p w:rsidR="0038364E" w:rsidRDefault="0038364E" w:rsidP="0038364E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</w:p>
    <w:p w:rsidR="00D238CA" w:rsidRPr="00D238CA" w:rsidRDefault="00D238CA" w:rsidP="00D238CA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D238CA">
        <w:rPr>
          <w:rFonts w:ascii="Arial" w:hAnsi="Arial" w:cs="Arial"/>
          <w:b/>
          <w:spacing w:val="2"/>
          <w:sz w:val="22"/>
          <w:szCs w:val="22"/>
          <w:lang w:val="en-US"/>
        </w:rPr>
        <w:lastRenderedPageBreak/>
        <w:t>C. Put the words/phrases in the correct category.</w:t>
      </w:r>
    </w:p>
    <w:tbl>
      <w:tblPr>
        <w:tblpPr w:leftFromText="180" w:rightFromText="180" w:vertAnchor="text" w:horzAnchor="margin" w:tblpY="308"/>
        <w:tblW w:w="6629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D238CA" w:rsidRPr="00D17E27" w:rsidTr="00D238CA">
        <w:trPr>
          <w:trHeight w:val="409"/>
        </w:trPr>
        <w:tc>
          <w:tcPr>
            <w:tcW w:w="6629" w:type="dxa"/>
            <w:vAlign w:val="center"/>
          </w:tcPr>
          <w:p w:rsidR="00D238CA" w:rsidRDefault="00D238CA" w:rsidP="003B305B">
            <w:pPr>
              <w:pStyle w:val="VOCABULARYHUB"/>
              <w:spacing w:before="0"/>
              <w:rPr>
                <w:rFonts w:ascii="Arial" w:hAnsi="Arial" w:cs="Arial"/>
              </w:rPr>
            </w:pPr>
            <w:r w:rsidRPr="00D238CA">
              <w:rPr>
                <w:rFonts w:ascii="Arial" w:hAnsi="Arial" w:cs="Arial"/>
              </w:rPr>
              <w:t>later          soon          next month</w:t>
            </w:r>
            <w:r>
              <w:rPr>
                <w:rFonts w:ascii="Arial" w:hAnsi="Arial" w:cs="Arial"/>
              </w:rPr>
              <w:t xml:space="preserve">          two hours ago</w:t>
            </w:r>
          </w:p>
          <w:p w:rsidR="00D238CA" w:rsidRPr="00FB27F0" w:rsidRDefault="00D238CA" w:rsidP="003B305B">
            <w:pPr>
              <w:pStyle w:val="VOCABULARYHUB"/>
              <w:spacing w:before="0"/>
              <w:rPr>
                <w:rFonts w:ascii="Arial" w:hAnsi="Arial" w:cs="Arial"/>
              </w:rPr>
            </w:pPr>
            <w:r w:rsidRPr="00D238CA">
              <w:rPr>
                <w:rFonts w:ascii="Arial" w:hAnsi="Arial" w:cs="Arial"/>
              </w:rPr>
              <w:t>last week          yesterday          in the past          tomorrow</w:t>
            </w:r>
          </w:p>
        </w:tc>
      </w:tr>
    </w:tbl>
    <w:p w:rsidR="0038364E" w:rsidRDefault="0038364E" w:rsidP="003C7204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</w:p>
    <w:p w:rsidR="00D238CA" w:rsidRDefault="003C7204" w:rsidP="003C7204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1.</w:t>
      </w:r>
      <w:r w:rsidRPr="003C7204">
        <w:rPr>
          <w:rFonts w:ascii="Arial" w:hAnsi="Arial" w:cs="Arial"/>
        </w:rPr>
        <w:tab/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5171"/>
      </w:tblGrid>
      <w:tr w:rsidR="003B305B" w:rsidRPr="00880F5D" w:rsidTr="003B305B">
        <w:trPr>
          <w:trHeight w:val="303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B305B" w:rsidRPr="00880F5D" w:rsidRDefault="003B305B" w:rsidP="00A2237D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PAST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B305B" w:rsidRPr="00880F5D" w:rsidRDefault="003B305B" w:rsidP="00A2237D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FUTURE</w:t>
            </w:r>
          </w:p>
        </w:tc>
      </w:tr>
      <w:tr w:rsidR="003B305B" w:rsidRPr="00D17E27" w:rsidTr="003B305B">
        <w:trPr>
          <w:trHeight w:val="364"/>
        </w:trPr>
        <w:tc>
          <w:tcPr>
            <w:tcW w:w="4305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5171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3B305B" w:rsidRPr="00D17E27" w:rsidTr="003B305B">
        <w:trPr>
          <w:trHeight w:val="349"/>
        </w:trPr>
        <w:tc>
          <w:tcPr>
            <w:tcW w:w="4305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5171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3B305B" w:rsidRPr="00D17E27" w:rsidTr="003B305B">
        <w:trPr>
          <w:trHeight w:val="379"/>
        </w:trPr>
        <w:tc>
          <w:tcPr>
            <w:tcW w:w="4305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5171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3B305B" w:rsidRPr="00D17E27" w:rsidTr="003B305B">
        <w:trPr>
          <w:trHeight w:val="379"/>
        </w:trPr>
        <w:tc>
          <w:tcPr>
            <w:tcW w:w="4305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5171" w:type="dxa"/>
          </w:tcPr>
          <w:p w:rsidR="003B305B" w:rsidRPr="00D17E27" w:rsidRDefault="003B305B" w:rsidP="00A2237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</w:tbl>
    <w:p w:rsidR="00D238CA" w:rsidRDefault="00A60D1E" w:rsidP="003C7204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784" style="position:absolute;left:0;text-align:left;margin-left:372.9pt;margin-top:11.35pt;width:79.2pt;height:21.35pt;z-index:251800576;mso-wrap-distance-left:0;mso-wrap-distance-right:0;mso-position-horizontal-relative:text;mso-position-vertical-relative:text" coordorigin="6859,73" coordsize="1584,427">
            <o:lock v:ext="edit" text="t"/>
            <v:rect id="_x0000_s1785" style="position:absolute;left:7599;top:75;width:425;height:425;v-text-anchor:middle" fillcolor="#ddd" strokeweight=".18mm">
              <v:fill color2="#222"/>
            </v:rect>
            <v:shape id="_x0000_s1786" type="#_x0000_t202" style="position:absolute;left:8018;top:73;width:425;height:425;v-text-anchor:middle" fillcolor="#ddd" strokeweight=".18mm">
              <v:fill color2="#222"/>
              <v:textbox style="mso-next-textbox:#_x0000_s1786;mso-rotate-with-shape:t" inset="0,,0">
                <w:txbxContent>
                  <w:p w:rsidR="007A6B4C" w:rsidRDefault="007A6B4C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787" type="#_x0000_t202" style="position:absolute;left:6859;top:73;width:740;height:425;v-text-anchor:middle" filled="f" strokeweight=".18mm">
              <v:textbox style="mso-next-textbox:#_x0000_s1787;mso-rotate-with-shape:t" inset="0,,0">
                <w:txbxContent>
                  <w:p w:rsidR="007A6B4C" w:rsidRDefault="007A6B4C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3B305B" w:rsidRDefault="003B305B" w:rsidP="005D4A2F">
      <w:pPr>
        <w:pStyle w:val="titlosaskiseon"/>
        <w:ind w:left="-709"/>
        <w:rPr>
          <w:rFonts w:ascii="Arial" w:hAnsi="Arial" w:cs="Arial"/>
          <w:caps w:val="0"/>
          <w:spacing w:val="4"/>
          <w:lang w:val="en-US"/>
        </w:rPr>
      </w:pPr>
    </w:p>
    <w:p w:rsidR="00A2237D" w:rsidRDefault="00A2237D" w:rsidP="005D4A2F">
      <w:pPr>
        <w:pStyle w:val="titlosaskiseon"/>
        <w:ind w:left="-709"/>
        <w:rPr>
          <w:rFonts w:ascii="Arial" w:hAnsi="Arial" w:cs="Arial"/>
          <w:caps w:val="0"/>
          <w:spacing w:val="4"/>
          <w:lang w:val="en-US"/>
        </w:rPr>
      </w:pPr>
    </w:p>
    <w:p w:rsidR="005D4A2F" w:rsidRPr="00880F5D" w:rsidRDefault="005D4A2F" w:rsidP="005D4A2F">
      <w:pPr>
        <w:pStyle w:val="titlosaskiseon"/>
        <w:ind w:left="-709"/>
        <w:rPr>
          <w:rFonts w:ascii="Arial" w:hAnsi="Arial" w:cs="Arial"/>
          <w:caps w:val="0"/>
          <w:spacing w:val="4"/>
          <w:lang w:val="en-US"/>
        </w:rPr>
      </w:pPr>
      <w:r>
        <w:rPr>
          <w:rFonts w:ascii="Arial" w:hAnsi="Arial" w:cs="Arial"/>
          <w:caps w:val="0"/>
          <w:spacing w:val="4"/>
          <w:lang w:val="en-US"/>
        </w:rPr>
        <w:t>GRAMMAR</w:t>
      </w:r>
    </w:p>
    <w:p w:rsid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B305B" w:rsidRDefault="003B305B" w:rsidP="003B305B">
      <w:pPr>
        <w:pStyle w:val="RUBRICSHUB"/>
        <w:numPr>
          <w:ilvl w:val="0"/>
          <w:numId w:val="21"/>
        </w:numPr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3B305B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Complete the dialogues. Use </w:t>
      </w:r>
      <w:r w:rsidRPr="003B305B">
        <w:rPr>
          <w:rFonts w:ascii="Arial" w:hAnsi="Arial" w:cs="Arial"/>
          <w:b/>
          <w:i/>
          <w:spacing w:val="2"/>
          <w:sz w:val="22"/>
          <w:szCs w:val="22"/>
          <w:lang w:val="en-US"/>
        </w:rPr>
        <w:t>much</w:t>
      </w:r>
      <w:r w:rsidRPr="003B305B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/ </w:t>
      </w:r>
      <w:r w:rsidRPr="003B305B">
        <w:rPr>
          <w:rFonts w:ascii="Arial" w:hAnsi="Arial" w:cs="Arial"/>
          <w:b/>
          <w:i/>
          <w:spacing w:val="2"/>
          <w:sz w:val="22"/>
          <w:szCs w:val="22"/>
          <w:lang w:val="en-US"/>
        </w:rPr>
        <w:t>many</w:t>
      </w:r>
      <w:r w:rsidRPr="003B305B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/ </w:t>
      </w:r>
      <w:r w:rsidRPr="003B305B">
        <w:rPr>
          <w:rFonts w:ascii="Arial" w:hAnsi="Arial" w:cs="Arial"/>
          <w:b/>
          <w:i/>
          <w:spacing w:val="2"/>
          <w:sz w:val="22"/>
          <w:szCs w:val="22"/>
          <w:lang w:val="en-US"/>
        </w:rPr>
        <w:t>a lot of</w:t>
      </w:r>
      <w:r w:rsidRPr="003B305B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3B305B" w:rsidRPr="003B305B" w:rsidRDefault="003B305B" w:rsidP="003B305B">
      <w:pPr>
        <w:pStyle w:val="RUBRICSHUB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B305B" w:rsidRPr="003B305B" w:rsidRDefault="003B305B" w:rsidP="003B305B">
      <w:pPr>
        <w:pStyle w:val="ExercisesHUB"/>
        <w:tabs>
          <w:tab w:val="left" w:pos="284"/>
          <w:tab w:val="left" w:pos="851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>1.</w:t>
      </w: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Kathy:</w:t>
      </w:r>
      <w:r w:rsidRPr="003B305B">
        <w:rPr>
          <w:rFonts w:ascii="Arial" w:hAnsi="Arial" w:cs="Arial"/>
        </w:rPr>
        <w:tab/>
        <w:t>How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ab/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>milk is there in the refrigerator?</w:t>
      </w:r>
    </w:p>
    <w:p w:rsidR="003B305B" w:rsidRPr="003B305B" w:rsidRDefault="003B305B" w:rsidP="003B305B">
      <w:pPr>
        <w:pStyle w:val="ExercisesHUB"/>
        <w:tabs>
          <w:tab w:val="left" w:pos="284"/>
          <w:tab w:val="left" w:pos="851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Mary:</w:t>
      </w:r>
      <w:r w:rsidRPr="003B305B">
        <w:rPr>
          <w:rFonts w:ascii="Arial" w:hAnsi="Arial" w:cs="Arial"/>
        </w:rPr>
        <w:tab/>
        <w:t>There isn’t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 xml:space="preserve">      </w:t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>milk in the refrigerator. Get some from the supermarket.</w:t>
      </w:r>
    </w:p>
    <w:p w:rsidR="003B305B" w:rsidRPr="003B305B" w:rsidRDefault="003B305B" w:rsidP="003B305B">
      <w:pPr>
        <w:pStyle w:val="ExercisesHUB"/>
        <w:tabs>
          <w:tab w:val="left" w:pos="284"/>
          <w:tab w:val="left" w:pos="851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>2.</w:t>
      </w: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Lyn:</w:t>
      </w:r>
      <w:r w:rsidRPr="003B305B">
        <w:rPr>
          <w:rFonts w:ascii="Arial" w:hAnsi="Arial" w:cs="Arial"/>
        </w:rPr>
        <w:tab/>
        <w:t>How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ab/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 xml:space="preserve">dresses are there in your closet? </w:t>
      </w:r>
    </w:p>
    <w:p w:rsidR="003B305B" w:rsidRPr="003B305B" w:rsidRDefault="003B305B" w:rsidP="003B305B">
      <w:pPr>
        <w:pStyle w:val="ExercisesHUB"/>
        <w:tabs>
          <w:tab w:val="left" w:pos="284"/>
          <w:tab w:val="left" w:pos="851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May:</w:t>
      </w:r>
      <w:r w:rsidRPr="003B305B">
        <w:rPr>
          <w:rFonts w:ascii="Arial" w:hAnsi="Arial" w:cs="Arial"/>
        </w:rPr>
        <w:tab/>
        <w:t xml:space="preserve">There are 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ab/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>dresses. About fifty.</w:t>
      </w:r>
    </w:p>
    <w:p w:rsidR="003B305B" w:rsidRPr="003B305B" w:rsidRDefault="003B305B" w:rsidP="003B305B">
      <w:pPr>
        <w:pStyle w:val="ExercisesHUB"/>
        <w:tabs>
          <w:tab w:val="left" w:pos="284"/>
          <w:tab w:val="left" w:pos="851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>3.</w:t>
      </w: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Brian:</w:t>
      </w:r>
      <w:r w:rsidRPr="003B305B">
        <w:rPr>
          <w:rFonts w:ascii="Arial" w:hAnsi="Arial" w:cs="Arial"/>
        </w:rPr>
        <w:tab/>
        <w:t>How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ab/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>money do you have?</w:t>
      </w:r>
    </w:p>
    <w:p w:rsidR="003B305B" w:rsidRPr="003B305B" w:rsidRDefault="003B305B" w:rsidP="003B305B">
      <w:pPr>
        <w:pStyle w:val="ExercisesHUB"/>
        <w:tabs>
          <w:tab w:val="left" w:pos="284"/>
          <w:tab w:val="left" w:pos="851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Steve:</w:t>
      </w:r>
      <w:r w:rsidRPr="003B305B">
        <w:rPr>
          <w:rFonts w:ascii="Arial" w:hAnsi="Arial" w:cs="Arial"/>
        </w:rPr>
        <w:tab/>
        <w:t>I don’t have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ab/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>money. We can’t buy that computer game.</w:t>
      </w:r>
    </w:p>
    <w:p w:rsidR="003B305B" w:rsidRDefault="003B305B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>4.</w:t>
      </w: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Mrs. Miles:</w:t>
      </w:r>
      <w:r w:rsidRPr="003B305B">
        <w:rPr>
          <w:rFonts w:ascii="Arial" w:hAnsi="Arial" w:cs="Arial"/>
        </w:rPr>
        <w:tab/>
        <w:t>How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ab/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>sugar do you take in your coffee, sir?</w:t>
      </w:r>
    </w:p>
    <w:p w:rsidR="005D4A2F" w:rsidRDefault="003B305B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  <w:r w:rsidRPr="003B305B">
        <w:rPr>
          <w:rFonts w:ascii="Arial" w:hAnsi="Arial" w:cs="Arial"/>
        </w:rPr>
        <w:tab/>
      </w:r>
      <w:r w:rsidRPr="003B305B">
        <w:rPr>
          <w:rFonts w:ascii="Arial" w:hAnsi="Arial" w:cs="Arial"/>
          <w:b/>
        </w:rPr>
        <w:t>Mr. Carlson:</w:t>
      </w:r>
      <w:r w:rsidRPr="003B305B">
        <w:rPr>
          <w:rFonts w:ascii="Arial" w:hAnsi="Arial" w:cs="Arial"/>
        </w:rPr>
        <w:tab/>
        <w:t>I take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ab/>
      </w:r>
      <w:r w:rsidRPr="00FB27F0">
        <w:rPr>
          <w:rFonts w:ascii="Arial" w:hAnsi="Arial" w:cs="Arial"/>
        </w:rPr>
        <w:t xml:space="preserve"> </w:t>
      </w:r>
      <w:r w:rsidRPr="003B305B">
        <w:rPr>
          <w:rFonts w:ascii="Arial" w:hAnsi="Arial" w:cs="Arial"/>
        </w:rPr>
        <w:t>sugar in my coffee. I love sugar.</w:t>
      </w:r>
    </w:p>
    <w:p w:rsidR="003B305B" w:rsidRDefault="00A60D1E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788" style="position:absolute;left:0;text-align:left;margin-left:372.9pt;margin-top:19.3pt;width:79.2pt;height:21.35pt;z-index:251801600;mso-wrap-distance-left:0;mso-wrap-distance-right:0" coordorigin="6859,73" coordsize="1584,427">
            <o:lock v:ext="edit" text="t"/>
            <v:rect id="_x0000_s1789" style="position:absolute;left:7599;top:75;width:425;height:425;v-text-anchor:middle" fillcolor="#ddd" strokeweight=".18mm">
              <v:fill color2="#222"/>
            </v:rect>
            <v:shape id="_x0000_s1790" type="#_x0000_t202" style="position:absolute;left:8018;top:73;width:425;height:425;v-text-anchor:middle" fillcolor="#ddd" strokeweight=".18mm">
              <v:fill color2="#222"/>
              <v:textbox style="mso-next-textbox:#_x0000_s1790;mso-rotate-with-shape:t" inset="0,,0">
                <w:txbxContent>
                  <w:p w:rsidR="007A6B4C" w:rsidRDefault="007A6B4C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791" type="#_x0000_t202" style="position:absolute;left:6859;top:73;width:740;height:425;v-text-anchor:middle" filled="f" strokeweight=".18mm">
              <v:textbox style="mso-next-textbox:#_x0000_s1791;mso-rotate-with-shape:t" inset="0,,0">
                <w:txbxContent>
                  <w:p w:rsidR="007A6B4C" w:rsidRDefault="007A6B4C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3B305B" w:rsidRDefault="003B305B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ExercisesHUB"/>
        <w:tabs>
          <w:tab w:val="left" w:pos="284"/>
          <w:tab w:val="left" w:pos="851"/>
          <w:tab w:val="left" w:pos="1340"/>
          <w:tab w:val="left" w:pos="4253"/>
        </w:tabs>
        <w:ind w:left="-426" w:hanging="283"/>
        <w:rPr>
          <w:rFonts w:ascii="Arial" w:hAnsi="Arial" w:cs="Arial"/>
        </w:rPr>
      </w:pPr>
    </w:p>
    <w:p w:rsidR="00A2237D" w:rsidRDefault="00A2237D" w:rsidP="003B305B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B305B" w:rsidRPr="003B305B" w:rsidRDefault="003B305B" w:rsidP="003B305B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3B305B">
        <w:rPr>
          <w:rFonts w:ascii="Arial" w:hAnsi="Arial" w:cs="Arial"/>
          <w:b/>
          <w:spacing w:val="2"/>
          <w:sz w:val="22"/>
          <w:szCs w:val="22"/>
          <w:lang w:val="en-US"/>
        </w:rPr>
        <w:lastRenderedPageBreak/>
        <w:t>B. Choose the correct answer.</w:t>
      </w:r>
    </w:p>
    <w:tbl>
      <w:tblPr>
        <w:tblStyle w:val="TableGrid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6"/>
      </w:tblGrid>
      <w:tr w:rsidR="003B305B" w:rsidTr="00DB2D74">
        <w:tc>
          <w:tcPr>
            <w:tcW w:w="4665" w:type="dxa"/>
          </w:tcPr>
          <w:p w:rsidR="00A2237D" w:rsidRPr="003B305B" w:rsidRDefault="00A2237D" w:rsidP="00DB2D74">
            <w:pPr>
              <w:pStyle w:val="ExercisesHUB"/>
              <w:tabs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 w:rsidRPr="003B305B">
              <w:rPr>
                <w:rFonts w:ascii="Arial" w:hAnsi="Arial" w:cs="Arial"/>
              </w:rPr>
              <w:t>1.</w:t>
            </w:r>
            <w:r w:rsidRPr="003B305B">
              <w:rPr>
                <w:rFonts w:ascii="Arial" w:hAnsi="Arial" w:cs="Arial"/>
              </w:rPr>
              <w:tab/>
              <w:t xml:space="preserve">I'm sorry, I can't play basketball with you.  </w:t>
            </w:r>
            <w:r w:rsidRPr="003B305B">
              <w:rPr>
                <w:rFonts w:ascii="Arial" w:hAnsi="Arial" w:cs="Arial"/>
              </w:rPr>
              <w:br/>
              <w:t>I</w:t>
            </w:r>
            <w:r>
              <w:rPr>
                <w:rFonts w:ascii="Arial" w:hAnsi="Arial" w:cs="Arial"/>
              </w:rPr>
              <w:t xml:space="preserve"> </w:t>
            </w:r>
            <w:r w:rsidRPr="00962AAF"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       </w:t>
            </w:r>
            <w:r w:rsidRPr="003B305B">
              <w:rPr>
                <w:rFonts w:ascii="Arial" w:hAnsi="Arial" w:cs="Arial"/>
              </w:rPr>
              <w:t xml:space="preserve"> my </w:t>
            </w:r>
            <w:r w:rsidR="00341DB5" w:rsidRPr="003B305B">
              <w:rPr>
                <w:rFonts w:ascii="Arial" w:hAnsi="Arial" w:cs="Arial"/>
              </w:rPr>
              <w:t>homework at</w:t>
            </w:r>
            <w:r w:rsidRPr="003B305B">
              <w:rPr>
                <w:rFonts w:ascii="Arial" w:hAnsi="Arial" w:cs="Arial"/>
              </w:rPr>
              <w:t xml:space="preserve"> the moment.</w:t>
            </w:r>
          </w:p>
          <w:p w:rsidR="00A2237D" w:rsidRPr="003B305B" w:rsidRDefault="00A2237D" w:rsidP="00DB2D74">
            <w:pPr>
              <w:pStyle w:val="ExercisesHUB"/>
              <w:tabs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3B305B">
              <w:rPr>
                <w:rFonts w:ascii="Arial" w:hAnsi="Arial" w:cs="Arial"/>
              </w:rPr>
              <w:t>a.  do</w:t>
            </w:r>
            <w:r w:rsidRPr="003B305B">
              <w:rPr>
                <w:rFonts w:ascii="Arial" w:hAnsi="Arial" w:cs="Arial"/>
              </w:rPr>
              <w:br/>
              <w:t>b.  am doing</w:t>
            </w:r>
            <w:r w:rsidRPr="003B305B">
              <w:rPr>
                <w:rFonts w:ascii="Arial" w:hAnsi="Arial" w:cs="Arial"/>
              </w:rPr>
              <w:br/>
              <w:t>c.   is doing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 w:rsidRPr="003B305B">
              <w:rPr>
                <w:rFonts w:ascii="Arial" w:hAnsi="Arial" w:cs="Arial"/>
              </w:rPr>
              <w:t>2.</w:t>
            </w:r>
            <w:r w:rsidRPr="003B305B">
              <w:rPr>
                <w:rFonts w:ascii="Arial" w:hAnsi="Arial" w:cs="Arial"/>
              </w:rPr>
              <w:tab/>
              <w:t>Where</w:t>
            </w:r>
            <w:r>
              <w:rPr>
                <w:rFonts w:ascii="Arial" w:hAnsi="Arial" w:cs="Arial"/>
              </w:rPr>
              <w:t xml:space="preserve"> </w:t>
            </w:r>
            <w:r w:rsidRPr="00962AAF"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       </w:t>
            </w:r>
            <w:r w:rsidRPr="003B305B">
              <w:rPr>
                <w:rFonts w:ascii="Arial" w:hAnsi="Arial" w:cs="Arial"/>
              </w:rPr>
              <w:t>?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 w:rsidRPr="003B305B">
              <w:rPr>
                <w:rFonts w:ascii="Arial" w:hAnsi="Arial" w:cs="Arial"/>
              </w:rPr>
              <w:tab/>
              <w:t>a.  you are going</w:t>
            </w:r>
            <w:r w:rsidRPr="003B305B">
              <w:rPr>
                <w:rFonts w:ascii="Arial" w:hAnsi="Arial" w:cs="Arial"/>
              </w:rPr>
              <w:br/>
              <w:t>b.  you go</w:t>
            </w:r>
            <w:r w:rsidRPr="003B305B">
              <w:rPr>
                <w:rFonts w:ascii="Arial" w:hAnsi="Arial" w:cs="Arial"/>
              </w:rPr>
              <w:br/>
              <w:t>c.  are you going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 w:rsidRPr="003B305B">
              <w:rPr>
                <w:rFonts w:ascii="Arial" w:hAnsi="Arial" w:cs="Arial"/>
              </w:rPr>
              <w:t>3.</w:t>
            </w:r>
            <w:r w:rsidRPr="003B305B">
              <w:rPr>
                <w:rFonts w:ascii="Arial" w:hAnsi="Arial" w:cs="Arial"/>
              </w:rPr>
              <w:tab/>
              <w:t>What</w:t>
            </w:r>
            <w:r>
              <w:rPr>
                <w:rFonts w:ascii="Arial" w:hAnsi="Arial" w:cs="Arial"/>
              </w:rPr>
              <w:t xml:space="preserve"> </w:t>
            </w:r>
            <w:r w:rsidRPr="00962AAF"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       </w:t>
            </w:r>
            <w:r w:rsidRPr="003B305B">
              <w:rPr>
                <w:rFonts w:ascii="Arial" w:hAnsi="Arial" w:cs="Arial"/>
              </w:rPr>
              <w:t xml:space="preserve"> in the afternoons?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3B305B">
              <w:rPr>
                <w:rFonts w:ascii="Arial" w:hAnsi="Arial" w:cs="Arial"/>
              </w:rPr>
              <w:t>a.  do you do</w:t>
            </w:r>
            <w:r w:rsidRPr="003B305B">
              <w:rPr>
                <w:rFonts w:ascii="Arial" w:hAnsi="Arial" w:cs="Arial"/>
              </w:rPr>
              <w:br/>
              <w:t>b.  you do</w:t>
            </w:r>
            <w:r w:rsidRPr="003B305B">
              <w:rPr>
                <w:rFonts w:ascii="Arial" w:hAnsi="Arial" w:cs="Arial"/>
              </w:rPr>
              <w:br/>
              <w:t>c.  are you doing</w:t>
            </w:r>
          </w:p>
          <w:p w:rsidR="00A2237D" w:rsidRDefault="00A2237D" w:rsidP="00DB2D74">
            <w:pPr>
              <w:pStyle w:val="ExercisesHUB"/>
              <w:tabs>
                <w:tab w:val="left" w:pos="567"/>
                <w:tab w:val="left" w:pos="1340"/>
                <w:tab w:val="left" w:pos="4253"/>
              </w:tabs>
              <w:ind w:left="283" w:hanging="283"/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</w:p>
        </w:tc>
        <w:tc>
          <w:tcPr>
            <w:tcW w:w="4666" w:type="dxa"/>
          </w:tcPr>
          <w:p w:rsidR="00A2237D" w:rsidRPr="003B305B" w:rsidRDefault="00A60D1E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l-GR"/>
              </w:rPr>
              <w:pict>
                <v:group id="_x0000_s1796" style="position:absolute;left:0;text-align:left;margin-left:175.1pt;margin-top:619.05pt;width:79.2pt;height:21.35pt;z-index:251803648;mso-wrap-distance-left:0;mso-wrap-distance-right:0;mso-position-horizontal-relative:text;mso-position-vertical-relative:text" coordorigin="6859,73" coordsize="1584,427">
                  <o:lock v:ext="edit" text="t"/>
                  <v:rect id="_x0000_s1797" style="position:absolute;left:7599;top:75;width:425;height:425;v-text-anchor:middle" fillcolor="#ddd" strokeweight=".18mm">
                    <v:fill color2="#222"/>
                  </v:rect>
                  <v:shape id="_x0000_s1798" type="#_x0000_t202" style="position:absolute;left:8018;top:73;width:425;height:425;v-text-anchor:middle" fillcolor="#ddd" strokeweight=".18mm">
                    <v:fill color2="#222"/>
                    <v:textbox style="mso-next-textbox:#_x0000_s1798;mso-rotate-with-shape:t" inset="0,,0">
                      <w:txbxContent>
                        <w:p w:rsidR="007A6B4C" w:rsidRDefault="007A6B4C" w:rsidP="00C605C9">
                          <w:pPr>
                            <w:ind w:right="-21"/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9" type="#_x0000_t202" style="position:absolute;left:6859;top:73;width:740;height:425;v-text-anchor:middle" filled="f" strokeweight=".18mm">
                    <v:textbox style="mso-next-textbox:#_x0000_s1799;mso-rotate-with-shape:t" inset="0,,0">
                      <w:txbxContent>
                        <w:p w:rsidR="007A6B4C" w:rsidRDefault="007A6B4C" w:rsidP="00C605C9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score</w:t>
                          </w:r>
                        </w:p>
                      </w:txbxContent>
                    </v:textbox>
                  </v:shape>
                </v:group>
              </w:pict>
            </w:r>
            <w:r w:rsidR="00A2237D" w:rsidRPr="003B305B">
              <w:rPr>
                <w:rFonts w:ascii="Arial" w:hAnsi="Arial" w:cs="Arial"/>
              </w:rPr>
              <w:t>4.</w:t>
            </w:r>
            <w:r w:rsidR="00A2237D" w:rsidRPr="003B305B">
              <w:rPr>
                <w:rFonts w:ascii="Arial" w:hAnsi="Arial" w:cs="Arial"/>
              </w:rPr>
              <w:tab/>
              <w:t>Cows</w:t>
            </w:r>
            <w:r w:rsidR="00A2237D">
              <w:rPr>
                <w:rFonts w:ascii="Arial" w:hAnsi="Arial" w:cs="Arial"/>
              </w:rPr>
              <w:t xml:space="preserve"> </w:t>
            </w:r>
            <w:r w:rsidR="00A2237D" w:rsidRPr="00962AAF">
              <w:rPr>
                <w:rFonts w:ascii="Arial" w:hAnsi="Arial" w:cs="Arial"/>
                <w:u w:val="single"/>
              </w:rPr>
              <w:t xml:space="preserve"> </w:t>
            </w:r>
            <w:r w:rsidR="00A2237D">
              <w:rPr>
                <w:rFonts w:ascii="Arial" w:hAnsi="Arial" w:cs="Arial"/>
                <w:u w:val="single"/>
              </w:rPr>
              <w:t xml:space="preserve">           </w:t>
            </w:r>
            <w:r w:rsidR="00A2237D" w:rsidRPr="003B305B">
              <w:rPr>
                <w:rFonts w:ascii="Arial" w:hAnsi="Arial" w:cs="Arial"/>
              </w:rPr>
              <w:t xml:space="preserve"> meat.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3B305B">
              <w:rPr>
                <w:rFonts w:ascii="Arial" w:hAnsi="Arial" w:cs="Arial"/>
              </w:rPr>
              <w:t>a.  eat not</w:t>
            </w:r>
            <w:r w:rsidRPr="003B305B">
              <w:rPr>
                <w:rFonts w:ascii="Arial" w:hAnsi="Arial" w:cs="Arial"/>
              </w:rPr>
              <w:br/>
              <w:t>b.  are not eating</w:t>
            </w:r>
            <w:r w:rsidRPr="003B305B">
              <w:rPr>
                <w:rFonts w:ascii="Arial" w:hAnsi="Arial" w:cs="Arial"/>
              </w:rPr>
              <w:br/>
              <w:t xml:space="preserve">c.  do not eat  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 w:rsidRPr="003B305B">
              <w:rPr>
                <w:rFonts w:ascii="Arial" w:hAnsi="Arial" w:cs="Arial"/>
              </w:rPr>
              <w:t>5.</w:t>
            </w:r>
            <w:r w:rsidRPr="003B305B">
              <w:rPr>
                <w:rFonts w:ascii="Arial" w:hAnsi="Arial" w:cs="Arial"/>
              </w:rPr>
              <w:tab/>
              <w:t>Listen!  Someone</w:t>
            </w:r>
            <w:r>
              <w:rPr>
                <w:rFonts w:ascii="Arial" w:hAnsi="Arial" w:cs="Arial"/>
              </w:rPr>
              <w:t xml:space="preserve"> </w:t>
            </w:r>
            <w:r w:rsidRPr="00962AAF"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       </w:t>
            </w:r>
            <w:r w:rsidRPr="003B305B">
              <w:rPr>
                <w:rFonts w:ascii="Arial" w:hAnsi="Arial" w:cs="Arial"/>
              </w:rPr>
              <w:t xml:space="preserve"> the guitar.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3B305B">
              <w:rPr>
                <w:rFonts w:ascii="Arial" w:hAnsi="Arial" w:cs="Arial"/>
              </w:rPr>
              <w:t>a.  plays</w:t>
            </w:r>
            <w:r w:rsidRPr="003B305B">
              <w:rPr>
                <w:rFonts w:ascii="Arial" w:hAnsi="Arial" w:cs="Arial"/>
              </w:rPr>
              <w:br/>
              <w:t>b.  is playing</w:t>
            </w:r>
            <w:r w:rsidRPr="003B305B">
              <w:rPr>
                <w:rFonts w:ascii="Arial" w:hAnsi="Arial" w:cs="Arial"/>
              </w:rPr>
              <w:br/>
              <w:t>c.  is play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180"/>
                <w:tab w:val="left" w:pos="1340"/>
                <w:tab w:val="left" w:pos="2280"/>
                <w:tab w:val="left" w:pos="3520"/>
              </w:tabs>
              <w:ind w:left="283" w:hanging="283"/>
              <w:rPr>
                <w:rFonts w:ascii="Arial" w:hAnsi="Arial" w:cs="Arial"/>
              </w:rPr>
            </w:pPr>
            <w:r w:rsidRPr="003B305B">
              <w:rPr>
                <w:rFonts w:ascii="Arial" w:hAnsi="Arial" w:cs="Arial"/>
              </w:rPr>
              <w:t>6.</w:t>
            </w:r>
            <w:r w:rsidRPr="003B305B">
              <w:rPr>
                <w:rFonts w:ascii="Arial" w:hAnsi="Arial" w:cs="Arial"/>
              </w:rPr>
              <w:tab/>
              <w:t>We</w:t>
            </w:r>
            <w:r>
              <w:rPr>
                <w:rFonts w:ascii="Arial" w:hAnsi="Arial" w:cs="Arial"/>
              </w:rPr>
              <w:t xml:space="preserve"> </w:t>
            </w:r>
            <w:r w:rsidRPr="00962AAF"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       </w:t>
            </w:r>
            <w:r w:rsidRPr="003B305B">
              <w:rPr>
                <w:rFonts w:ascii="Arial" w:hAnsi="Arial" w:cs="Arial"/>
              </w:rPr>
              <w:t xml:space="preserve"> this exercise.</w:t>
            </w:r>
          </w:p>
          <w:p w:rsidR="00A2237D" w:rsidRPr="003B305B" w:rsidRDefault="00A2237D" w:rsidP="00DB2D74">
            <w:pPr>
              <w:pStyle w:val="ExercisesHUB"/>
              <w:tabs>
                <w:tab w:val="left" w:pos="-426"/>
                <w:tab w:val="left" w:pos="-142"/>
                <w:tab w:val="left" w:pos="567"/>
                <w:tab w:val="left" w:pos="1340"/>
                <w:tab w:val="left" w:pos="4253"/>
              </w:tabs>
              <w:ind w:left="2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3B305B">
              <w:rPr>
                <w:rFonts w:ascii="Arial" w:hAnsi="Arial" w:cs="Arial"/>
              </w:rPr>
              <w:t>a.  are not understanding</w:t>
            </w:r>
            <w:r w:rsidRPr="003B305B">
              <w:rPr>
                <w:rFonts w:ascii="Arial" w:hAnsi="Arial" w:cs="Arial"/>
              </w:rPr>
              <w:br/>
              <w:t>b.  do not understand</w:t>
            </w:r>
            <w:r w:rsidRPr="003B305B">
              <w:rPr>
                <w:rFonts w:ascii="Arial" w:hAnsi="Arial" w:cs="Arial"/>
              </w:rPr>
              <w:br/>
              <w:t>c.  do not understanding</w:t>
            </w:r>
          </w:p>
          <w:p w:rsidR="003B305B" w:rsidRPr="00A2237D" w:rsidRDefault="00A60D1E" w:rsidP="00DB2D74">
            <w:pPr>
              <w:pStyle w:val="ExercisesHUB"/>
              <w:tabs>
                <w:tab w:val="left" w:pos="567"/>
                <w:tab w:val="left" w:pos="1340"/>
                <w:tab w:val="left" w:pos="4253"/>
              </w:tabs>
              <w:ind w:left="283" w:hanging="283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val="el-GR"/>
              </w:rPr>
              <w:pict>
                <v:group id="_x0000_s1792" style="position:absolute;left:0;text-align:left;margin-left:175.1pt;margin-top:1.05pt;width:79.2pt;height:21.35pt;z-index:251802624;mso-wrap-distance-left:0;mso-wrap-distance-right:0" coordorigin="6859,73" coordsize="1584,427">
                  <o:lock v:ext="edit" text="t"/>
                  <v:rect id="_x0000_s1793" style="position:absolute;left:7599;top:75;width:425;height:425;v-text-anchor:middle" fillcolor="#ddd" strokeweight=".18mm">
                    <v:fill color2="#222"/>
                  </v:rect>
                  <v:shape id="_x0000_s1794" type="#_x0000_t202" style="position:absolute;left:8018;top:73;width:425;height:425;v-text-anchor:middle" fillcolor="#ddd" strokeweight=".18mm">
                    <v:fill color2="#222"/>
                    <v:textbox style="mso-next-textbox:#_x0000_s1794;mso-rotate-with-shape:t" inset="0,,0">
                      <w:txbxContent>
                        <w:p w:rsidR="007A6B4C" w:rsidRDefault="007A6B4C" w:rsidP="00C605C9">
                          <w:pPr>
                            <w:ind w:right="-21"/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5" type="#_x0000_t202" style="position:absolute;left:6859;top:73;width:740;height:425;v-text-anchor:middle" filled="f" strokeweight=".18mm">
                    <v:textbox style="mso-next-textbox:#_x0000_s1795;mso-rotate-with-shape:t" inset="0,,0">
                      <w:txbxContent>
                        <w:p w:rsidR="007A6B4C" w:rsidRDefault="007A6B4C" w:rsidP="00C605C9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score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DB2D74" w:rsidRDefault="00DB2D74" w:rsidP="003B305B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</w:p>
    <w:p w:rsidR="00DB2D74" w:rsidRDefault="00DB2D74" w:rsidP="003B305B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</w:p>
    <w:p w:rsidR="00DB2D74" w:rsidRPr="00DB2D74" w:rsidRDefault="00DB2D74" w:rsidP="00DB2D7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DB2D74">
        <w:rPr>
          <w:rFonts w:ascii="Arial" w:hAnsi="Arial" w:cs="Arial"/>
          <w:b/>
          <w:spacing w:val="2"/>
          <w:sz w:val="22"/>
          <w:szCs w:val="22"/>
          <w:lang w:val="en-US"/>
        </w:rPr>
        <w:t>C. Choose the correct answer.</w:t>
      </w:r>
    </w:p>
    <w:p w:rsidR="00DB2D74" w:rsidRPr="00DB2D74" w:rsidRDefault="00DB2D74" w:rsidP="00DB2D74">
      <w:pPr>
        <w:pStyle w:val="ExercisesHUB"/>
        <w:tabs>
          <w:tab w:val="left" w:pos="-426"/>
        </w:tabs>
        <w:spacing w:before="57"/>
        <w:ind w:left="-426" w:hanging="283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DB2D74">
        <w:rPr>
          <w:rFonts w:ascii="Arial" w:hAnsi="Arial" w:cs="Arial"/>
        </w:rPr>
        <w:t>There are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Pr="003B305B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>of animals in this fore</w:t>
      </w:r>
      <w:r>
        <w:rPr>
          <w:rFonts w:ascii="Arial" w:hAnsi="Arial" w:cs="Arial"/>
        </w:rPr>
        <w:t>st.</w:t>
      </w:r>
      <w:r>
        <w:rPr>
          <w:rFonts w:ascii="Arial" w:hAnsi="Arial" w:cs="Arial"/>
        </w:rPr>
        <w:br/>
      </w:r>
      <w:r w:rsidRPr="00DB2D74">
        <w:rPr>
          <w:rFonts w:ascii="Arial" w:hAnsi="Arial" w:cs="Arial"/>
        </w:rPr>
        <w:t xml:space="preserve">a. lots      </w:t>
      </w:r>
      <w:r w:rsidRPr="00DB2D74">
        <w:rPr>
          <w:rFonts w:ascii="Arial" w:hAnsi="Arial" w:cs="Arial"/>
        </w:rPr>
        <w:br/>
        <w:t xml:space="preserve">b. many      </w:t>
      </w:r>
      <w:r w:rsidRPr="00DB2D74">
        <w:rPr>
          <w:rFonts w:ascii="Arial" w:hAnsi="Arial" w:cs="Arial"/>
        </w:rPr>
        <w:br/>
        <w:t>c. some</w:t>
      </w:r>
    </w:p>
    <w:p w:rsidR="00DB2D74" w:rsidRPr="00DB2D74" w:rsidRDefault="00DB2D74" w:rsidP="00DB2D74">
      <w:pPr>
        <w:pStyle w:val="ExercisesHUB"/>
        <w:tabs>
          <w:tab w:val="left" w:pos="-426"/>
        </w:tabs>
        <w:spacing w:before="57"/>
        <w:ind w:left="-426" w:hanging="283"/>
        <w:rPr>
          <w:rFonts w:ascii="Arial" w:hAnsi="Arial" w:cs="Arial"/>
        </w:rPr>
      </w:pPr>
      <w:r w:rsidRPr="00DB2D74">
        <w:rPr>
          <w:rFonts w:ascii="Arial" w:hAnsi="Arial" w:cs="Arial"/>
        </w:rPr>
        <w:t>2.  Would you like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Pr="003B305B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>rice with your steak?</w:t>
      </w:r>
      <w:r w:rsidRPr="00DB2D74">
        <w:rPr>
          <w:rFonts w:ascii="Arial" w:hAnsi="Arial" w:cs="Arial"/>
        </w:rPr>
        <w:br/>
        <w:t xml:space="preserve">a. a         </w:t>
      </w:r>
      <w:r w:rsidRPr="00DB2D74">
        <w:rPr>
          <w:rFonts w:ascii="Arial" w:hAnsi="Arial" w:cs="Arial"/>
        </w:rPr>
        <w:br/>
        <w:t xml:space="preserve">b. some       </w:t>
      </w:r>
      <w:r w:rsidRPr="00DB2D74">
        <w:rPr>
          <w:rFonts w:ascii="Arial" w:hAnsi="Arial" w:cs="Arial"/>
        </w:rPr>
        <w:br/>
        <w:t>c. a lot</w:t>
      </w:r>
    </w:p>
    <w:p w:rsidR="00DB2D74" w:rsidRPr="00DB2D74" w:rsidRDefault="00DB2D74" w:rsidP="00DB2D74">
      <w:pPr>
        <w:pStyle w:val="ExercisesHUB"/>
        <w:tabs>
          <w:tab w:val="left" w:pos="-426"/>
        </w:tabs>
        <w:spacing w:before="57"/>
        <w:ind w:left="-426" w:hanging="283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DB2D74">
        <w:rPr>
          <w:rFonts w:ascii="Arial" w:hAnsi="Arial" w:cs="Arial"/>
        </w:rPr>
        <w:t>We don’t have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Pr="003B305B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orange juice. </w:t>
      </w:r>
      <w:r w:rsidRPr="00DB2D74">
        <w:rPr>
          <w:rFonts w:ascii="Arial" w:hAnsi="Arial" w:cs="Arial"/>
        </w:rPr>
        <w:br/>
        <w:t xml:space="preserve">a. some      </w:t>
      </w:r>
      <w:r w:rsidRPr="00DB2D74">
        <w:rPr>
          <w:rFonts w:ascii="Arial" w:hAnsi="Arial" w:cs="Arial"/>
        </w:rPr>
        <w:br/>
        <w:t xml:space="preserve">b. many     </w:t>
      </w:r>
      <w:r w:rsidRPr="00DB2D74">
        <w:rPr>
          <w:rFonts w:ascii="Arial" w:hAnsi="Arial" w:cs="Arial"/>
        </w:rPr>
        <w:br/>
        <w:t>c. much</w:t>
      </w:r>
    </w:p>
    <w:p w:rsidR="00DB2D74" w:rsidRPr="00DB2D74" w:rsidRDefault="00DB2D74" w:rsidP="00DB2D74">
      <w:pPr>
        <w:pStyle w:val="ExercisesHUB"/>
        <w:tabs>
          <w:tab w:val="left" w:pos="-426"/>
        </w:tabs>
        <w:spacing w:before="57"/>
        <w:ind w:left="-426" w:hanging="283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Pr="00DB2D74">
        <w:rPr>
          <w:rFonts w:ascii="Arial" w:hAnsi="Arial" w:cs="Arial"/>
        </w:rPr>
        <w:t>Do we have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Pr="003B305B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>onions? I want to make a salad.</w:t>
      </w:r>
      <w:r w:rsidRPr="00DB2D74">
        <w:rPr>
          <w:rFonts w:ascii="Arial" w:hAnsi="Arial" w:cs="Arial"/>
        </w:rPr>
        <w:br/>
        <w:t xml:space="preserve">a. any         </w:t>
      </w:r>
      <w:r w:rsidRPr="00DB2D74">
        <w:rPr>
          <w:rFonts w:ascii="Arial" w:hAnsi="Arial" w:cs="Arial"/>
        </w:rPr>
        <w:br/>
        <w:t xml:space="preserve">b. much        </w:t>
      </w:r>
      <w:r w:rsidRPr="00DB2D74">
        <w:rPr>
          <w:rFonts w:ascii="Arial" w:hAnsi="Arial" w:cs="Arial"/>
        </w:rPr>
        <w:br/>
        <w:t>c. lots</w:t>
      </w:r>
    </w:p>
    <w:p w:rsidR="00DB2D74" w:rsidRDefault="00DB2D74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 w:rsidRPr="00DB2D74">
        <w:rPr>
          <w:rFonts w:ascii="Arial" w:hAnsi="Arial" w:cs="Arial"/>
        </w:rPr>
        <w:t>How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Pr="003B305B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>cups of coffee do you drink?</w:t>
      </w:r>
      <w:r w:rsidRPr="00DB2D74">
        <w:rPr>
          <w:rFonts w:ascii="Arial" w:hAnsi="Arial" w:cs="Arial"/>
        </w:rPr>
        <w:br/>
        <w:t xml:space="preserve">a. much       </w:t>
      </w:r>
      <w:r w:rsidRPr="00DB2D74">
        <w:rPr>
          <w:rFonts w:ascii="Arial" w:hAnsi="Arial" w:cs="Arial"/>
        </w:rPr>
        <w:br/>
        <w:t xml:space="preserve">b. many  </w:t>
      </w:r>
      <w:r w:rsidRPr="00DB2D74">
        <w:rPr>
          <w:rFonts w:ascii="Arial" w:hAnsi="Arial" w:cs="Arial"/>
        </w:rPr>
        <w:br/>
        <w:t xml:space="preserve">c. any    </w:t>
      </w:r>
    </w:p>
    <w:p w:rsidR="00DB2D74" w:rsidRDefault="00DB2D74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</w:p>
    <w:p w:rsidR="00DB2D74" w:rsidRDefault="00DB2D74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</w:p>
    <w:p w:rsidR="00DB2D74" w:rsidRPr="00DB2D74" w:rsidRDefault="00DB2D74" w:rsidP="00DB2D7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DB2D74">
        <w:rPr>
          <w:rFonts w:ascii="Arial" w:hAnsi="Arial" w:cs="Arial"/>
          <w:b/>
          <w:spacing w:val="2"/>
          <w:sz w:val="22"/>
          <w:szCs w:val="22"/>
          <w:lang w:val="en-US"/>
        </w:rPr>
        <w:lastRenderedPageBreak/>
        <w:t>D. Complete the dialogue with the Past Simple of the verbs in parentheses.</w:t>
      </w:r>
    </w:p>
    <w:p w:rsidR="00DB2D74" w:rsidRDefault="00DB2D74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</w:p>
    <w:p w:rsidR="00DB2D74" w:rsidRPr="00DB2D74" w:rsidRDefault="00DB2D74" w:rsidP="00DB2D74">
      <w:pPr>
        <w:pStyle w:val="ExercisesHUB"/>
        <w:ind w:left="-142" w:hanging="567"/>
        <w:rPr>
          <w:rFonts w:ascii="Arial" w:hAnsi="Arial" w:cs="Arial"/>
        </w:rPr>
      </w:pPr>
      <w:r w:rsidRPr="00DB2D74">
        <w:rPr>
          <w:rFonts w:ascii="Arial" w:hAnsi="Arial" w:cs="Arial"/>
          <w:b/>
        </w:rPr>
        <w:t>Ann:</w:t>
      </w:r>
      <w:r w:rsidRPr="00DB2D74">
        <w:rPr>
          <w:rFonts w:ascii="Arial" w:hAnsi="Arial" w:cs="Arial"/>
        </w:rPr>
        <w:tab/>
        <w:t>Hi, Lisa. (1)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>(</w:t>
      </w:r>
      <w:proofErr w:type="gramEnd"/>
      <w:r w:rsidRPr="00DB2D74">
        <w:rPr>
          <w:rFonts w:ascii="Arial" w:hAnsi="Arial" w:cs="Arial"/>
        </w:rPr>
        <w:t>you go) anywhere on the weekend?</w:t>
      </w:r>
    </w:p>
    <w:p w:rsidR="00DB2D74" w:rsidRPr="00DB2D74" w:rsidRDefault="00DB2D74" w:rsidP="00DB2D74">
      <w:pPr>
        <w:pStyle w:val="ExercisesHUB"/>
        <w:ind w:left="-142" w:hanging="567"/>
        <w:rPr>
          <w:rFonts w:ascii="Arial" w:hAnsi="Arial" w:cs="Arial"/>
        </w:rPr>
      </w:pPr>
      <w:r w:rsidRPr="00DB2D74">
        <w:rPr>
          <w:rFonts w:ascii="Arial" w:hAnsi="Arial" w:cs="Arial"/>
          <w:b/>
        </w:rPr>
        <w:t>Lisa:</w:t>
      </w:r>
      <w:r w:rsidRPr="00DB2D74">
        <w:rPr>
          <w:rFonts w:ascii="Arial" w:hAnsi="Arial" w:cs="Arial"/>
        </w:rPr>
        <w:tab/>
        <w:t>Well, on Saturday morning I (2)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(help) my mother with the housework and </w:t>
      </w:r>
      <w:r w:rsidRPr="00DB2D74">
        <w:rPr>
          <w:rFonts w:ascii="Arial" w:hAnsi="Arial" w:cs="Arial"/>
        </w:rPr>
        <w:br/>
        <w:t>in the evening I (3)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(go) to the movies with some friends. We </w:t>
      </w:r>
      <w:r w:rsidRPr="00DB2D74">
        <w:rPr>
          <w:rFonts w:ascii="Arial" w:hAnsi="Arial" w:cs="Arial"/>
        </w:rPr>
        <w:br/>
        <w:t>(4)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(watch) Tom Cruise's latest movie.</w:t>
      </w:r>
    </w:p>
    <w:p w:rsidR="00DB2D74" w:rsidRPr="00DB2D74" w:rsidRDefault="00DB2D74" w:rsidP="00DB2D74">
      <w:pPr>
        <w:pStyle w:val="ExercisesHUB"/>
        <w:ind w:left="-142" w:hanging="567"/>
        <w:rPr>
          <w:rFonts w:ascii="Arial" w:hAnsi="Arial" w:cs="Arial"/>
        </w:rPr>
      </w:pPr>
      <w:r w:rsidRPr="00DB2D74">
        <w:rPr>
          <w:rFonts w:ascii="Arial" w:hAnsi="Arial" w:cs="Arial"/>
          <w:b/>
        </w:rPr>
        <w:t>Ann:</w:t>
      </w:r>
      <w:r w:rsidRPr="00DB2D74">
        <w:rPr>
          <w:rFonts w:ascii="Arial" w:hAnsi="Arial" w:cs="Arial"/>
        </w:rPr>
        <w:tab/>
        <w:t>(5)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(be) it good?</w:t>
      </w:r>
    </w:p>
    <w:p w:rsidR="00DB2D74" w:rsidRPr="00DB2D74" w:rsidRDefault="00DB2D74" w:rsidP="00DB2D74">
      <w:pPr>
        <w:pStyle w:val="ExercisesHUB"/>
        <w:ind w:left="-142" w:hanging="567"/>
        <w:rPr>
          <w:rFonts w:ascii="Arial" w:hAnsi="Arial" w:cs="Arial"/>
        </w:rPr>
      </w:pPr>
      <w:r w:rsidRPr="00DB2D74">
        <w:rPr>
          <w:rFonts w:ascii="Arial" w:hAnsi="Arial" w:cs="Arial"/>
          <w:b/>
        </w:rPr>
        <w:t>Lisa:</w:t>
      </w:r>
      <w:r w:rsidRPr="00DB2D74">
        <w:rPr>
          <w:rFonts w:ascii="Arial" w:hAnsi="Arial" w:cs="Arial"/>
        </w:rPr>
        <w:tab/>
        <w:t>Oh, yes. I (6)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</w:t>
      </w:r>
      <w:proofErr w:type="gramStart"/>
      <w:r w:rsidRPr="00962AAF">
        <w:rPr>
          <w:rFonts w:ascii="Arial" w:hAnsi="Arial" w:cs="Arial"/>
          <w:u w:val="single"/>
        </w:rPr>
        <w:t xml:space="preserve">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</w:t>
      </w:r>
      <w:proofErr w:type="gramEnd"/>
      <w:r w:rsidRPr="00DB2D74">
        <w:rPr>
          <w:rFonts w:ascii="Arial" w:hAnsi="Arial" w:cs="Arial"/>
        </w:rPr>
        <w:t>love) it but Charlie (7)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(not like) it. </w:t>
      </w:r>
    </w:p>
    <w:p w:rsidR="00DB2D74" w:rsidRPr="00DB2D74" w:rsidRDefault="00DB2D74" w:rsidP="00DB2D74">
      <w:pPr>
        <w:pStyle w:val="ExercisesHUB"/>
        <w:ind w:left="-142" w:hanging="567"/>
        <w:rPr>
          <w:rFonts w:ascii="Arial" w:hAnsi="Arial" w:cs="Arial"/>
        </w:rPr>
      </w:pPr>
      <w:r w:rsidRPr="00DB2D74">
        <w:rPr>
          <w:rFonts w:ascii="Arial" w:hAnsi="Arial" w:cs="Arial"/>
          <w:b/>
        </w:rPr>
        <w:t>Ann:</w:t>
      </w:r>
      <w:r w:rsidRPr="00DB2D74">
        <w:rPr>
          <w:rFonts w:ascii="Arial" w:hAnsi="Arial" w:cs="Arial"/>
        </w:rPr>
        <w:tab/>
        <w:t>What about Sunday? What (8)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(you do)?</w:t>
      </w:r>
    </w:p>
    <w:p w:rsidR="00DB2D74" w:rsidRPr="00DB2D74" w:rsidRDefault="00DB2D74" w:rsidP="00DB2D74">
      <w:pPr>
        <w:pStyle w:val="ExercisesHUB"/>
        <w:ind w:left="-142" w:hanging="567"/>
        <w:rPr>
          <w:rFonts w:ascii="Arial" w:hAnsi="Arial" w:cs="Arial"/>
        </w:rPr>
      </w:pPr>
      <w:r w:rsidRPr="00DB2D74">
        <w:rPr>
          <w:rFonts w:ascii="Arial" w:hAnsi="Arial" w:cs="Arial"/>
          <w:b/>
        </w:rPr>
        <w:t>Lisa:</w:t>
      </w:r>
      <w:r w:rsidRPr="00DB2D74">
        <w:rPr>
          <w:rFonts w:ascii="Arial" w:hAnsi="Arial" w:cs="Arial"/>
        </w:rPr>
        <w:tab/>
        <w:t>Nothing much. I (9)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(stay) at home and (10)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(watch) TV. (11)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</w:t>
      </w:r>
      <w:proofErr w:type="gramStart"/>
      <w:r w:rsidRPr="00962AAF">
        <w:rPr>
          <w:rFonts w:ascii="Arial" w:hAnsi="Arial" w:cs="Arial"/>
          <w:u w:val="single"/>
        </w:rPr>
        <w:t xml:space="preserve">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</w:t>
      </w:r>
      <w:proofErr w:type="gramEnd"/>
      <w:r w:rsidRPr="00DB2D74">
        <w:rPr>
          <w:rFonts w:ascii="Arial" w:hAnsi="Arial" w:cs="Arial"/>
        </w:rPr>
        <w:t>you have) a nice weekend?</w:t>
      </w:r>
    </w:p>
    <w:p w:rsidR="00DB2D74" w:rsidRDefault="00DB2D74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142" w:hanging="567"/>
        <w:rPr>
          <w:rFonts w:ascii="Arial" w:hAnsi="Arial" w:cs="Arial"/>
        </w:rPr>
      </w:pPr>
      <w:r w:rsidRPr="00DB2D74">
        <w:rPr>
          <w:rFonts w:ascii="Arial" w:hAnsi="Arial" w:cs="Arial"/>
          <w:b/>
        </w:rPr>
        <w:t>Ann:</w:t>
      </w:r>
      <w:r w:rsidRPr="00DB2D74">
        <w:rPr>
          <w:rFonts w:ascii="Arial" w:hAnsi="Arial" w:cs="Arial"/>
        </w:rPr>
        <w:tab/>
        <w:t>Oh, yes. On Saturday morning Kelly and I (12)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(ride) our bikes to a beach, </w:t>
      </w:r>
      <w:r w:rsidRPr="00DB2D74">
        <w:rPr>
          <w:rFonts w:ascii="Arial" w:hAnsi="Arial" w:cs="Arial"/>
        </w:rPr>
        <w:br/>
        <w:t>not very far from here. We (13)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(take) some food and our sleeping bags </w:t>
      </w:r>
      <w:r w:rsidRPr="00DB2D74">
        <w:rPr>
          <w:rFonts w:ascii="Arial" w:hAnsi="Arial" w:cs="Arial"/>
        </w:rPr>
        <w:br/>
        <w:t>with us and we (14)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(not come) back until Sunday afternoon. We </w:t>
      </w:r>
      <w:r>
        <w:rPr>
          <w:rFonts w:ascii="Arial" w:hAnsi="Arial" w:cs="Arial"/>
        </w:rPr>
        <w:br/>
      </w:r>
      <w:r w:rsidRPr="00DB2D74">
        <w:rPr>
          <w:rFonts w:ascii="Arial" w:hAnsi="Arial" w:cs="Arial"/>
        </w:rPr>
        <w:t>(15)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DB2D74">
        <w:rPr>
          <w:rFonts w:ascii="Arial" w:hAnsi="Arial" w:cs="Arial"/>
        </w:rPr>
        <w:t xml:space="preserve"> (have) a great time!</w:t>
      </w:r>
    </w:p>
    <w:p w:rsidR="00DB2D74" w:rsidRDefault="00A60D1E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group id="_x0000_s1804" style="position:absolute;left:0;text-align:left;margin-left:372.9pt;margin-top:274.1pt;width:79.2pt;height:21.35pt;z-index:251805696;mso-wrap-distance-left:0;mso-wrap-distance-right:0" coordorigin="6859,73" coordsize="1584,427">
            <o:lock v:ext="edit" text="t"/>
            <v:rect id="_x0000_s1805" style="position:absolute;left:7599;top:75;width:425;height:425;v-text-anchor:middle" fillcolor="#ddd" strokeweight=".18mm">
              <v:fill color2="#222"/>
            </v:rect>
            <v:shape id="_x0000_s1806" type="#_x0000_t202" style="position:absolute;left:8018;top:73;width:425;height:425;v-text-anchor:middle" fillcolor="#ddd" strokeweight=".18mm">
              <v:fill color2="#222"/>
              <v:textbox style="mso-next-textbox:#_x0000_s1806;mso-rotate-with-shape:t" inset="0,,0">
                <w:txbxContent>
                  <w:p w:rsidR="007A6B4C" w:rsidRDefault="007A6B4C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807" type="#_x0000_t202" style="position:absolute;left:6859;top:73;width:740;height:425;v-text-anchor:middle" filled="f" strokeweight=".18mm">
              <v:textbox style="mso-next-textbox:#_x0000_s1807;mso-rotate-with-shape:t" inset="0,,0">
                <w:txbxContent>
                  <w:p w:rsidR="007A6B4C" w:rsidRDefault="007A6B4C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  <w:lang w:val="el-GR"/>
        </w:rPr>
        <w:pict>
          <v:group id="_x0000_s1800" style="position:absolute;left:0;text-align:left;margin-left:372.9pt;margin-top:1.05pt;width:79.2pt;height:21.35pt;z-index:251804672;mso-wrap-distance-left:0;mso-wrap-distance-right:0" coordorigin="6859,73" coordsize="1584,427">
            <o:lock v:ext="edit" text="t"/>
            <v:rect id="_x0000_s1801" style="position:absolute;left:7599;top:75;width:425;height:425;v-text-anchor:middle" fillcolor="#ddd" strokeweight=".18mm">
              <v:fill color2="#222"/>
            </v:rect>
            <v:shape id="_x0000_s1802" type="#_x0000_t202" style="position:absolute;left:8018;top:73;width:425;height:425;v-text-anchor:middle" fillcolor="#ddd" strokeweight=".18mm">
              <v:fill color2="#222"/>
              <v:textbox style="mso-next-textbox:#_x0000_s1802;mso-rotate-with-shape:t" inset="0,,0">
                <w:txbxContent>
                  <w:p w:rsidR="007A6B4C" w:rsidRDefault="007A6B4C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15</w:t>
                    </w:r>
                  </w:p>
                </w:txbxContent>
              </v:textbox>
            </v:shape>
            <v:shape id="_x0000_s1803" type="#_x0000_t202" style="position:absolute;left:6859;top:73;width:740;height:425;v-text-anchor:middle" filled="f" strokeweight=".18mm">
              <v:textbox style="mso-next-textbox:#_x0000_s1803;mso-rotate-with-shape:t" inset="0,,0">
                <w:txbxContent>
                  <w:p w:rsidR="007A6B4C" w:rsidRDefault="007A6B4C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DB2D74" w:rsidRDefault="00DB2D74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</w:p>
    <w:p w:rsidR="00DB2D74" w:rsidRDefault="00DB2D74" w:rsidP="00DB2D74">
      <w:pPr>
        <w:pStyle w:val="ExercisesHUB"/>
        <w:tabs>
          <w:tab w:val="left" w:pos="-426"/>
          <w:tab w:val="left" w:pos="-142"/>
          <w:tab w:val="left" w:pos="1180"/>
          <w:tab w:val="left" w:pos="2280"/>
          <w:tab w:val="left" w:pos="3520"/>
        </w:tabs>
        <w:ind w:left="-426" w:hanging="283"/>
        <w:rPr>
          <w:rFonts w:ascii="Arial" w:hAnsi="Arial" w:cs="Arial"/>
        </w:rPr>
      </w:pPr>
    </w:p>
    <w:p w:rsidR="00DB2D74" w:rsidRDefault="00DB2D74" w:rsidP="00DB2D7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DB2D74">
        <w:rPr>
          <w:rFonts w:ascii="Arial" w:hAnsi="Arial" w:cs="Arial"/>
          <w:b/>
          <w:spacing w:val="2"/>
          <w:sz w:val="22"/>
          <w:szCs w:val="22"/>
          <w:lang w:val="en-US"/>
        </w:rPr>
        <w:t>E. Put the words in the correct order to make sentences</w:t>
      </w:r>
    </w:p>
    <w:p w:rsidR="00177CDE" w:rsidRPr="00DB2D74" w:rsidRDefault="00177CDE" w:rsidP="00DB2D7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81F64" w:rsidRDefault="00DB2D74" w:rsidP="00177CDE">
      <w:pPr>
        <w:tabs>
          <w:tab w:val="left" w:pos="4500"/>
        </w:tabs>
        <w:autoSpaceDE w:val="0"/>
        <w:autoSpaceDN w:val="0"/>
        <w:adjustRightInd w:val="0"/>
        <w:spacing w:before="85" w:line="288" w:lineRule="auto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177CDE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 xml:space="preserve">1. have / lesson / going / you / are / to / a / music / now </w:t>
      </w:r>
      <w:proofErr w:type="gramStart"/>
      <w:r w:rsidRPr="00177CDE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/ ?</w:t>
      </w:r>
      <w:proofErr w:type="gramEnd"/>
      <w:r w:rsidRPr="00177CDE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 xml:space="preserve"> </w:t>
      </w:r>
    </w:p>
    <w:p w:rsidR="00177CDE" w:rsidRPr="00381F64" w:rsidRDefault="00381F64" w:rsidP="00381F64">
      <w:pPr>
        <w:tabs>
          <w:tab w:val="left" w:pos="4500"/>
        </w:tabs>
        <w:autoSpaceDE w:val="0"/>
        <w:autoSpaceDN w:val="0"/>
        <w:adjustRightInd w:val="0"/>
        <w:spacing w:before="85" w:line="288" w:lineRule="auto"/>
        <w:ind w:left="-426" w:hanging="283"/>
        <w:textAlignment w:val="center"/>
        <w:rPr>
          <w:rFonts w:ascii="Arial" w:hAnsi="Arial" w:cs="Arial"/>
          <w:i/>
          <w:u w:val="single"/>
        </w:rPr>
      </w:pPr>
      <w:r w:rsidRPr="00381F64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u w:val="single"/>
          <w:lang w:eastAsia="el-GR"/>
        </w:rPr>
        <w:t xml:space="preserve">  </w:t>
      </w:r>
      <w:r w:rsidR="00177CDE" w:rsidRPr="00177CDE">
        <w:rPr>
          <w:rFonts w:ascii="Arial" w:hAnsi="Arial" w:cs="Arial"/>
          <w:i/>
          <w:color w:val="000000"/>
          <w:spacing w:val="3"/>
          <w:sz w:val="20"/>
          <w:szCs w:val="20"/>
          <w:u w:val="single"/>
          <w:lang w:eastAsia="el-GR"/>
        </w:rPr>
        <w:t>Are you going to have a music lesson now?</w:t>
      </w:r>
      <w:r w:rsidR="00DB2D74" w:rsidRPr="00381F64">
        <w:rPr>
          <w:rFonts w:ascii="Arial" w:hAnsi="Arial" w:cs="Arial"/>
          <w:i/>
          <w:u w:val="single"/>
        </w:rPr>
        <w:tab/>
        <w:t xml:space="preserve">                                                            </w:t>
      </w:r>
      <w:r w:rsidRPr="00381F64">
        <w:rPr>
          <w:rFonts w:ascii="Arial" w:hAnsi="Arial" w:cs="Arial"/>
          <w:i/>
          <w:u w:val="single"/>
        </w:rPr>
        <w:tab/>
      </w:r>
    </w:p>
    <w:p w:rsidR="00177CDE" w:rsidRDefault="00DB2D74" w:rsidP="00177CDE">
      <w:pPr>
        <w:pStyle w:val="ExercisesHUB"/>
        <w:spacing w:before="57"/>
        <w:ind w:left="-426" w:hanging="283"/>
        <w:rPr>
          <w:rFonts w:ascii="Arial" w:hAnsi="Arial" w:cs="Arial"/>
          <w:u w:val="single"/>
        </w:rPr>
      </w:pPr>
      <w:r w:rsidRPr="00DB2D74">
        <w:rPr>
          <w:rFonts w:ascii="Arial" w:hAnsi="Arial" w:cs="Arial"/>
        </w:rPr>
        <w:t xml:space="preserve">2. isn’t / dinner / to / Carl / going / cook         </w:t>
      </w:r>
      <w:r w:rsidR="00177CDE" w:rsidRPr="00166467">
        <w:rPr>
          <w:rFonts w:ascii="Arial" w:hAnsi="Arial" w:cs="Arial"/>
        </w:rPr>
        <w:br/>
      </w:r>
      <w:r w:rsidR="00177CDE"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 w:rsidR="00177CDE">
        <w:rPr>
          <w:rFonts w:ascii="Arial" w:hAnsi="Arial" w:cs="Arial"/>
          <w:u w:val="single"/>
        </w:rPr>
        <w:tab/>
      </w:r>
      <w:r w:rsidR="00177CDE">
        <w:rPr>
          <w:rFonts w:ascii="Arial" w:hAnsi="Arial" w:cs="Arial"/>
          <w:u w:val="single"/>
        </w:rPr>
        <w:tab/>
      </w:r>
    </w:p>
    <w:p w:rsidR="00DB2D74" w:rsidRPr="00DB2D74" w:rsidRDefault="00DB2D74" w:rsidP="00177CDE">
      <w:pPr>
        <w:pStyle w:val="ExercisesHUB"/>
        <w:spacing w:before="57"/>
        <w:ind w:left="-426" w:hanging="283"/>
        <w:rPr>
          <w:rFonts w:ascii="Arial" w:hAnsi="Arial" w:cs="Arial"/>
        </w:rPr>
      </w:pPr>
      <w:r w:rsidRPr="00DB2D74">
        <w:rPr>
          <w:rFonts w:ascii="Arial" w:hAnsi="Arial" w:cs="Arial"/>
        </w:rPr>
        <w:t xml:space="preserve">3. going / a / my parents / Mexican restaurant / eat / to / are / at  </w:t>
      </w:r>
      <w:r w:rsidR="00177CDE" w:rsidRPr="00166467">
        <w:rPr>
          <w:rFonts w:ascii="Arial" w:hAnsi="Arial" w:cs="Arial"/>
        </w:rPr>
        <w:br/>
      </w:r>
      <w:r w:rsidR="00177CDE"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 w:rsidR="00177CDE">
        <w:rPr>
          <w:rFonts w:ascii="Arial" w:hAnsi="Arial" w:cs="Arial"/>
          <w:u w:val="single"/>
        </w:rPr>
        <w:tab/>
      </w:r>
      <w:r w:rsidR="00177CDE">
        <w:rPr>
          <w:rFonts w:ascii="Arial" w:hAnsi="Arial" w:cs="Arial"/>
          <w:u w:val="single"/>
        </w:rPr>
        <w:tab/>
      </w:r>
      <w:r w:rsidRPr="00DB2D74">
        <w:rPr>
          <w:rFonts w:ascii="Arial" w:hAnsi="Arial" w:cs="Arial"/>
        </w:rPr>
        <w:t xml:space="preserve">                                                                             </w:t>
      </w:r>
    </w:p>
    <w:p w:rsidR="00177CDE" w:rsidRDefault="00DB2D74" w:rsidP="00177CDE">
      <w:pPr>
        <w:pStyle w:val="ExercisesHUB"/>
        <w:spacing w:before="57"/>
        <w:ind w:left="-426" w:hanging="283"/>
        <w:rPr>
          <w:rFonts w:ascii="Arial" w:hAnsi="Arial" w:cs="Arial"/>
          <w:u w:val="single"/>
        </w:rPr>
      </w:pPr>
      <w:r w:rsidRPr="00DB2D74">
        <w:rPr>
          <w:rFonts w:ascii="Arial" w:hAnsi="Arial" w:cs="Arial"/>
        </w:rPr>
        <w:t xml:space="preserve">4. you / when / room / clean / going / are / to / your </w:t>
      </w:r>
      <w:proofErr w:type="gramStart"/>
      <w:r w:rsidRPr="00DB2D74">
        <w:rPr>
          <w:rFonts w:ascii="Arial" w:hAnsi="Arial" w:cs="Arial"/>
        </w:rPr>
        <w:t>/ ?</w:t>
      </w:r>
      <w:proofErr w:type="gramEnd"/>
      <w:r w:rsidR="00177CDE" w:rsidRPr="00177CDE">
        <w:rPr>
          <w:rFonts w:ascii="Arial" w:hAnsi="Arial" w:cs="Arial"/>
        </w:rPr>
        <w:t xml:space="preserve"> </w:t>
      </w:r>
      <w:r w:rsidR="00177CDE" w:rsidRPr="00166467">
        <w:rPr>
          <w:rFonts w:ascii="Arial" w:hAnsi="Arial" w:cs="Arial"/>
        </w:rPr>
        <w:br/>
      </w:r>
      <w:r w:rsidR="00177CDE"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 w:rsidR="00177CDE">
        <w:rPr>
          <w:rFonts w:ascii="Arial" w:hAnsi="Arial" w:cs="Arial"/>
          <w:u w:val="single"/>
        </w:rPr>
        <w:tab/>
      </w:r>
      <w:r w:rsidR="00177CDE">
        <w:rPr>
          <w:rFonts w:ascii="Arial" w:hAnsi="Arial" w:cs="Arial"/>
          <w:u w:val="single"/>
        </w:rPr>
        <w:tab/>
      </w:r>
    </w:p>
    <w:p w:rsidR="00DB2D74" w:rsidRDefault="00DB2D74" w:rsidP="00177CDE">
      <w:pPr>
        <w:pStyle w:val="ExercisesHUB"/>
        <w:spacing w:before="57"/>
        <w:ind w:left="-426" w:hanging="283"/>
        <w:rPr>
          <w:rFonts w:ascii="Arial" w:hAnsi="Arial" w:cs="Arial"/>
          <w:u w:val="single"/>
        </w:rPr>
      </w:pPr>
      <w:r w:rsidRPr="00DB2D74">
        <w:rPr>
          <w:rFonts w:ascii="Arial" w:hAnsi="Arial" w:cs="Arial"/>
        </w:rPr>
        <w:t>5. new / we / car / buy / to / going / aren’t / a</w:t>
      </w:r>
      <w:r w:rsidR="00177CDE" w:rsidRPr="00166467">
        <w:rPr>
          <w:rFonts w:ascii="Arial" w:hAnsi="Arial" w:cs="Arial"/>
        </w:rPr>
        <w:br/>
      </w:r>
      <w:r w:rsidR="00177CDE"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 w:rsidR="00177CDE">
        <w:rPr>
          <w:rFonts w:ascii="Arial" w:hAnsi="Arial" w:cs="Arial"/>
          <w:u w:val="single"/>
        </w:rPr>
        <w:tab/>
      </w:r>
      <w:r w:rsidR="00177CDE">
        <w:rPr>
          <w:rFonts w:ascii="Arial" w:hAnsi="Arial" w:cs="Arial"/>
          <w:u w:val="single"/>
        </w:rPr>
        <w:tab/>
      </w:r>
    </w:p>
    <w:p w:rsidR="00177CDE" w:rsidRDefault="00177CDE" w:rsidP="00177CDE">
      <w:pPr>
        <w:pStyle w:val="ExercisesHUB"/>
        <w:spacing w:before="57"/>
        <w:ind w:left="-426" w:hanging="283"/>
        <w:rPr>
          <w:rFonts w:ascii="Arial" w:hAnsi="Arial" w:cs="Arial"/>
          <w:u w:val="single"/>
        </w:rPr>
      </w:pPr>
    </w:p>
    <w:p w:rsidR="00177CDE" w:rsidRDefault="00177CDE" w:rsidP="00177CDE">
      <w:pPr>
        <w:pStyle w:val="ExercisesHUB"/>
        <w:spacing w:before="57"/>
        <w:ind w:left="-426" w:hanging="283"/>
        <w:rPr>
          <w:rFonts w:ascii="Arial" w:hAnsi="Arial" w:cs="Arial"/>
          <w:u w:val="single"/>
        </w:rPr>
      </w:pPr>
    </w:p>
    <w:p w:rsidR="003C7204" w:rsidRDefault="003C7204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3C7204" w:rsidRDefault="003C7204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F54773" w:rsidRDefault="00F54773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7A6B4C" w:rsidRDefault="007A6B4C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7A6B4C" w:rsidRDefault="007A6B4C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7A6B4C" w:rsidRDefault="007A6B4C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7A6B4C" w:rsidRPr="00361B94" w:rsidRDefault="007A6B4C" w:rsidP="007A6B4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COMMUNICATION</w:t>
      </w:r>
    </w:p>
    <w:p w:rsidR="007A6B4C" w:rsidRDefault="007A6B4C" w:rsidP="007A6B4C">
      <w:pPr>
        <w:pStyle w:val="RUBRICSHUB"/>
        <w:ind w:left="-426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7A6B4C" w:rsidRDefault="007A6B4C" w:rsidP="007A6B4C">
      <w:pPr>
        <w:pStyle w:val="RUBRICSHUB"/>
        <w:tabs>
          <w:tab w:val="clear" w:pos="260"/>
          <w:tab w:val="left" w:pos="2460"/>
          <w:tab w:val="left" w:pos="4840"/>
        </w:tabs>
        <w:ind w:left="-567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spacing w:val="2"/>
          <w:sz w:val="22"/>
          <w:szCs w:val="22"/>
          <w:lang w:val="en-US"/>
        </w:rPr>
        <w:t>Match</w:t>
      </w: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7A6B4C" w:rsidRPr="002355D4" w:rsidRDefault="007A6B4C" w:rsidP="007A6B4C">
      <w:pPr>
        <w:pStyle w:val="RUBRICSHUB"/>
        <w:tabs>
          <w:tab w:val="clear" w:pos="260"/>
          <w:tab w:val="left" w:pos="2460"/>
          <w:tab w:val="left" w:pos="4840"/>
        </w:tabs>
        <w:ind w:left="-567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tbl>
      <w:tblPr>
        <w:tblStyle w:val="TableGrid"/>
        <w:tblW w:w="0" w:type="auto"/>
        <w:tblInd w:w="-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6"/>
      </w:tblGrid>
      <w:tr w:rsidR="007A6B4C" w:rsidTr="007A6B4C">
        <w:tc>
          <w:tcPr>
            <w:tcW w:w="4665" w:type="dxa"/>
          </w:tcPr>
          <w:p w:rsidR="007A6B4C" w:rsidRPr="007A6B4C" w:rsidRDefault="00A60D1E" w:rsidP="007A6B4C">
            <w:pPr>
              <w:pStyle w:val="VOCABULARYTEXT"/>
              <w:tabs>
                <w:tab w:val="clear" w:pos="283"/>
                <w:tab w:val="left" w:pos="284"/>
                <w:tab w:val="left" w:pos="2760"/>
                <w:tab w:val="left" w:pos="3200"/>
                <w:tab w:val="left" w:pos="5060"/>
              </w:tabs>
              <w:spacing w:before="142" w:line="360" w:lineRule="auto"/>
              <w:ind w:left="505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l-GR"/>
              </w:rPr>
              <w:pict>
                <v:group id="_x0000_s1816" style="position:absolute;left:0;text-align:left;margin-left:212.55pt;margin-top:2.95pt;width:25.7pt;height:189.55pt;z-index:251815936" coordorigin="5786,3373" coordsize="514,3791">
                  <v:shape id="_x0000_s1808" type="#_x0000_t202" style="position:absolute;left:5786;top:3373;width:514;height:343;v-text-anchor:middle" strokeweight="1pt">
                    <v:fill color2="#222"/>
                    <v:textbox style="mso-next-textbox:#_x0000_s1808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809" type="#_x0000_t202" style="position:absolute;left:5786;top:3866;width:514;height:343;v-text-anchor:middle" strokeweight="1pt">
                    <v:fill color2="#222"/>
                    <v:textbox style="mso-next-textbox:#_x0000_s1809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810" type="#_x0000_t202" style="position:absolute;left:5786;top:4360;width:514;height:343;v-text-anchor:middle" strokeweight="1pt">
                    <v:fill color2="#222"/>
                    <v:textbox style="mso-next-textbox:#_x0000_s1810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811" type="#_x0000_t202" style="position:absolute;left:5786;top:4854;width:514;height:343;v-text-anchor:middle" strokeweight="1pt">
                    <v:fill color2="#222"/>
                    <v:textbox style="mso-next-textbox:#_x0000_s1811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812" type="#_x0000_t202" style="position:absolute;left:5786;top:5348;width:514;height:343;v-text-anchor:middle" strokeweight="1pt">
                    <v:fill color2="#222"/>
                    <v:textbox style="mso-next-textbox:#_x0000_s1812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813" type="#_x0000_t202" style="position:absolute;left:5786;top:5833;width:514;height:343;v-text-anchor:middle" strokeweight="1pt">
                    <v:fill color2="#222"/>
                    <v:textbox style="mso-next-textbox:#_x0000_s1813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814" type="#_x0000_t202" style="position:absolute;left:5786;top:6327;width:514;height:343;v-text-anchor:middle" strokeweight="1pt">
                    <v:fill color2="#222"/>
                    <v:textbox style="mso-next-textbox:#_x0000_s1814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815" type="#_x0000_t202" style="position:absolute;left:5786;top:6821;width:514;height:343;v-text-anchor:middle" strokeweight="1pt">
                    <v:fill color2="#222"/>
                    <v:textbox style="mso-next-textbox:#_x0000_s1815;mso-rotate-with-shape:t" inset="0,,0">
                      <w:txbxContent>
                        <w:p w:rsidR="007A6B4C" w:rsidRPr="001149FA" w:rsidRDefault="007A6B4C" w:rsidP="007A6B4C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7A6B4C">
              <w:rPr>
                <w:rFonts w:ascii="Arial" w:hAnsi="Arial" w:cs="Arial"/>
              </w:rPr>
              <w:t>1.</w:t>
            </w:r>
            <w:r w:rsidR="007A6B4C">
              <w:rPr>
                <w:rFonts w:ascii="Arial" w:hAnsi="Arial" w:cs="Arial"/>
              </w:rPr>
              <w:tab/>
            </w:r>
            <w:r w:rsidR="007A6B4C" w:rsidRPr="007A6B4C">
              <w:rPr>
                <w:rFonts w:ascii="Arial" w:hAnsi="Arial" w:cs="Arial"/>
              </w:rPr>
              <w:t>Is that all?</w:t>
            </w:r>
          </w:p>
          <w:p w:rsidR="007A6B4C" w:rsidRPr="007A6B4C" w:rsidRDefault="007A6B4C" w:rsidP="007A6B4C">
            <w:pPr>
              <w:pStyle w:val="VOCABULARYTEXT"/>
              <w:tabs>
                <w:tab w:val="clear" w:pos="283"/>
                <w:tab w:val="left" w:pos="284"/>
                <w:tab w:val="left" w:pos="2760"/>
                <w:tab w:val="left" w:pos="3200"/>
                <w:tab w:val="left" w:pos="5060"/>
              </w:tabs>
              <w:spacing w:before="142" w:line="360" w:lineRule="auto"/>
              <w:ind w:left="505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2.</w:t>
            </w:r>
            <w:r w:rsidRPr="007A6B4C">
              <w:rPr>
                <w:rFonts w:ascii="Arial" w:hAnsi="Arial" w:cs="Arial"/>
              </w:rPr>
              <w:tab/>
              <w:t>What’s wrong?</w:t>
            </w:r>
          </w:p>
          <w:p w:rsidR="007A6B4C" w:rsidRPr="007A6B4C" w:rsidRDefault="007A6B4C" w:rsidP="007A6B4C">
            <w:pPr>
              <w:pStyle w:val="VOCABULARYTEXT"/>
              <w:tabs>
                <w:tab w:val="clear" w:pos="283"/>
                <w:tab w:val="left" w:pos="284"/>
                <w:tab w:val="left" w:pos="2760"/>
                <w:tab w:val="left" w:pos="3200"/>
                <w:tab w:val="left" w:pos="5060"/>
              </w:tabs>
              <w:spacing w:before="142" w:line="360" w:lineRule="auto"/>
              <w:ind w:left="505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3.</w:t>
            </w:r>
            <w:r w:rsidRPr="007A6B4C">
              <w:rPr>
                <w:rFonts w:ascii="Arial" w:hAnsi="Arial" w:cs="Arial"/>
              </w:rPr>
              <w:tab/>
              <w:t>I’m going skydiving!</w:t>
            </w:r>
          </w:p>
          <w:p w:rsidR="007A6B4C" w:rsidRPr="007A6B4C" w:rsidRDefault="007A6B4C" w:rsidP="007A6B4C">
            <w:pPr>
              <w:pStyle w:val="VOCABULARYTEXT"/>
              <w:tabs>
                <w:tab w:val="clear" w:pos="283"/>
                <w:tab w:val="left" w:pos="284"/>
                <w:tab w:val="left" w:pos="2760"/>
                <w:tab w:val="left" w:pos="3200"/>
                <w:tab w:val="left" w:pos="5060"/>
              </w:tabs>
              <w:spacing w:before="142" w:line="360" w:lineRule="auto"/>
              <w:ind w:left="505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4.</w:t>
            </w:r>
            <w:r w:rsidRPr="007A6B4C">
              <w:rPr>
                <w:rFonts w:ascii="Arial" w:hAnsi="Arial" w:cs="Arial"/>
              </w:rPr>
              <w:tab/>
              <w:t>I won the race!</w:t>
            </w:r>
          </w:p>
          <w:p w:rsidR="007A6B4C" w:rsidRPr="007A6B4C" w:rsidRDefault="007A6B4C" w:rsidP="007A6B4C">
            <w:pPr>
              <w:pStyle w:val="VOCABULARYTEXT"/>
              <w:tabs>
                <w:tab w:val="clear" w:pos="283"/>
                <w:tab w:val="left" w:pos="284"/>
                <w:tab w:val="left" w:pos="2760"/>
                <w:tab w:val="left" w:pos="3200"/>
                <w:tab w:val="left" w:pos="5060"/>
              </w:tabs>
              <w:spacing w:before="142" w:line="360" w:lineRule="auto"/>
              <w:ind w:left="505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5.</w:t>
            </w:r>
            <w:r w:rsidRPr="007A6B4C">
              <w:rPr>
                <w:rFonts w:ascii="Arial" w:hAnsi="Arial" w:cs="Arial"/>
              </w:rPr>
              <w:tab/>
              <w:t xml:space="preserve">It’s </w:t>
            </w:r>
            <w:proofErr w:type="gramStart"/>
            <w:r w:rsidRPr="007A6B4C">
              <w:rPr>
                <w:rFonts w:ascii="Arial" w:hAnsi="Arial" w:cs="Arial"/>
              </w:rPr>
              <w:t>really hot</w:t>
            </w:r>
            <w:proofErr w:type="gramEnd"/>
            <w:r w:rsidRPr="007A6B4C">
              <w:rPr>
                <w:rFonts w:ascii="Arial" w:hAnsi="Arial" w:cs="Arial"/>
              </w:rPr>
              <w:t xml:space="preserve"> today!</w:t>
            </w:r>
          </w:p>
          <w:p w:rsidR="007A6B4C" w:rsidRPr="007A6B4C" w:rsidRDefault="007A6B4C" w:rsidP="007A6B4C">
            <w:pPr>
              <w:pStyle w:val="VOCABULARYTEXT"/>
              <w:tabs>
                <w:tab w:val="clear" w:pos="283"/>
                <w:tab w:val="left" w:pos="284"/>
                <w:tab w:val="left" w:pos="2760"/>
                <w:tab w:val="left" w:pos="3200"/>
                <w:tab w:val="left" w:pos="5060"/>
              </w:tabs>
              <w:spacing w:before="142" w:line="360" w:lineRule="auto"/>
              <w:ind w:left="505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6.</w:t>
            </w:r>
            <w:r w:rsidRPr="007A6B4C">
              <w:rPr>
                <w:rFonts w:ascii="Arial" w:hAnsi="Arial" w:cs="Arial"/>
              </w:rPr>
              <w:tab/>
              <w:t>Did you fall and break your leg?</w:t>
            </w:r>
          </w:p>
          <w:p w:rsidR="007A6B4C" w:rsidRPr="007A6B4C" w:rsidRDefault="007A6B4C" w:rsidP="007A6B4C">
            <w:pPr>
              <w:pStyle w:val="VOCABULARYTEXT"/>
              <w:tabs>
                <w:tab w:val="clear" w:pos="283"/>
                <w:tab w:val="left" w:pos="284"/>
                <w:tab w:val="left" w:pos="2760"/>
                <w:tab w:val="left" w:pos="3200"/>
                <w:tab w:val="left" w:pos="5060"/>
              </w:tabs>
              <w:spacing w:before="142" w:line="360" w:lineRule="auto"/>
              <w:ind w:left="505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7.</w:t>
            </w:r>
            <w:r w:rsidRPr="007A6B4C">
              <w:rPr>
                <w:rFonts w:ascii="Arial" w:hAnsi="Arial" w:cs="Arial"/>
              </w:rPr>
              <w:tab/>
              <w:t>Are you excited about going to France?</w:t>
            </w:r>
          </w:p>
          <w:p w:rsidR="007A6B4C" w:rsidRPr="007A6B4C" w:rsidRDefault="007A6B4C" w:rsidP="007A6B4C">
            <w:pPr>
              <w:pStyle w:val="ExercisesHUB"/>
              <w:tabs>
                <w:tab w:val="left" w:pos="284"/>
              </w:tabs>
              <w:spacing w:line="360" w:lineRule="auto"/>
              <w:ind w:left="505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8.</w:t>
            </w:r>
            <w:r w:rsidRPr="007A6B4C">
              <w:rPr>
                <w:rFonts w:ascii="Arial" w:hAnsi="Arial" w:cs="Arial"/>
              </w:rPr>
              <w:tab/>
              <w:t>I have a sore throat.</w:t>
            </w:r>
          </w:p>
          <w:p w:rsidR="007A6B4C" w:rsidRDefault="007A6B4C" w:rsidP="007A6B4C">
            <w:pPr>
              <w:pStyle w:val="ExercisesHUB"/>
              <w:ind w:left="0" w:firstLine="0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</w:p>
          <w:p w:rsidR="007A6B4C" w:rsidRDefault="007A6B4C" w:rsidP="007A6B4C">
            <w:pPr>
              <w:pStyle w:val="ExercisesHUB"/>
              <w:ind w:left="0" w:firstLine="0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</w:p>
          <w:p w:rsidR="00FE184B" w:rsidRDefault="00FE184B" w:rsidP="007A6B4C">
            <w:pPr>
              <w:pStyle w:val="ExercisesHUB"/>
              <w:ind w:left="0" w:firstLine="0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</w:p>
          <w:p w:rsidR="00FE184B" w:rsidRPr="007A6B4C" w:rsidRDefault="00FE184B" w:rsidP="007A6B4C">
            <w:pPr>
              <w:pStyle w:val="ExercisesHUB"/>
              <w:ind w:left="0" w:firstLine="0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</w:p>
        </w:tc>
        <w:tc>
          <w:tcPr>
            <w:tcW w:w="4666" w:type="dxa"/>
          </w:tcPr>
          <w:p w:rsidR="007A6B4C" w:rsidRDefault="007A6B4C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No, I’d also like some soup.</w:t>
            </w:r>
          </w:p>
          <w:p w:rsidR="007A6B4C" w:rsidRDefault="007A6B4C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Are you crazy?</w:t>
            </w:r>
          </w:p>
          <w:p w:rsidR="007A6B4C" w:rsidRDefault="007A6B4C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Congratulations!</w:t>
            </w:r>
          </w:p>
          <w:p w:rsidR="007A6B4C" w:rsidRDefault="007A6B4C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I have the flu.</w:t>
            </w:r>
          </w:p>
          <w:p w:rsidR="007A6B4C" w:rsidRDefault="007A6B4C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You should drink some warm tea.</w:t>
            </w:r>
          </w:p>
          <w:p w:rsidR="007A6B4C" w:rsidRDefault="007A6B4C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Not exactly.</w:t>
            </w:r>
          </w:p>
          <w:p w:rsidR="007A6B4C" w:rsidRDefault="007A6B4C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 w:rsidRPr="007A6B4C">
              <w:rPr>
                <w:rFonts w:ascii="Arial" w:hAnsi="Arial" w:cs="Arial"/>
              </w:rPr>
              <w:t>Yes</w:t>
            </w:r>
            <w:r w:rsidR="008E1666" w:rsidRPr="007A6B4C">
              <w:rPr>
                <w:rFonts w:ascii="Arial" w:hAnsi="Arial" w:cs="Arial"/>
              </w:rPr>
              <w:t>, I</w:t>
            </w:r>
            <w:r w:rsidRPr="007A6B4C">
              <w:rPr>
                <w:rFonts w:ascii="Arial" w:hAnsi="Arial" w:cs="Arial"/>
              </w:rPr>
              <w:t xml:space="preserve"> can’t wait!</w:t>
            </w:r>
          </w:p>
          <w:p w:rsidR="007A6B4C" w:rsidRPr="007A6B4C" w:rsidRDefault="00A60D1E" w:rsidP="007A6B4C">
            <w:pPr>
              <w:pStyle w:val="VOCABULARYTEXT"/>
              <w:numPr>
                <w:ilvl w:val="0"/>
                <w:numId w:val="22"/>
              </w:numPr>
              <w:tabs>
                <w:tab w:val="clear" w:pos="283"/>
                <w:tab w:val="left" w:pos="3200"/>
                <w:tab w:val="left" w:pos="5060"/>
              </w:tabs>
              <w:spacing w:before="142" w:line="360" w:lineRule="auto"/>
              <w:ind w:left="802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l-GR"/>
              </w:rPr>
              <w:pict>
                <v:group id="_x0000_s1817" style="position:absolute;left:0;text-align:left;margin-left:186.2pt;margin-top:22.05pt;width:79.2pt;height:21.35pt;z-index:251816960;mso-wrap-distance-left:0;mso-wrap-distance-right:0" coordorigin="6859,73" coordsize="1584,427">
                  <o:lock v:ext="edit" text="t"/>
                  <v:rect id="_x0000_s1818" style="position:absolute;left:7599;top:75;width:425;height:425;v-text-anchor:middle" fillcolor="#ddd" strokeweight=".18mm">
                    <v:fill color2="#222"/>
                  </v:rect>
                  <v:shape id="_x0000_s1819" type="#_x0000_t202" style="position:absolute;left:8018;top:73;width:425;height:425;v-text-anchor:middle" fillcolor="#ddd" strokeweight=".18mm">
                    <v:fill color2="#222"/>
                    <v:textbox style="mso-next-textbox:#_x0000_s1819;mso-rotate-with-shape:t" inset="0,,0">
                      <w:txbxContent>
                        <w:p w:rsidR="007A6B4C" w:rsidRDefault="007A6B4C" w:rsidP="00C605C9">
                          <w:pPr>
                            <w:ind w:right="-21"/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20" type="#_x0000_t202" style="position:absolute;left:6859;top:73;width:740;height:425;v-text-anchor:middle" filled="f" strokeweight=".18mm">
                    <v:textbox style="mso-next-textbox:#_x0000_s1820;mso-rotate-with-shape:t" inset="0,,0">
                      <w:txbxContent>
                        <w:p w:rsidR="007A6B4C" w:rsidRDefault="007A6B4C" w:rsidP="00C605C9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score</w:t>
                          </w:r>
                        </w:p>
                      </w:txbxContent>
                    </v:textbox>
                  </v:shape>
                </v:group>
              </w:pict>
            </w:r>
            <w:r w:rsidR="007A6B4C" w:rsidRPr="007A6B4C">
              <w:rPr>
                <w:rFonts w:ascii="Arial" w:hAnsi="Arial" w:cs="Arial"/>
              </w:rPr>
              <w:t>No kidding!</w:t>
            </w:r>
          </w:p>
          <w:p w:rsidR="007A6B4C" w:rsidRDefault="007A6B4C" w:rsidP="007A6B4C">
            <w:pPr>
              <w:pStyle w:val="ExercisesHUB"/>
              <w:ind w:left="0" w:firstLine="0"/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</w:p>
        </w:tc>
      </w:tr>
    </w:tbl>
    <w:p w:rsidR="007A6B4C" w:rsidRPr="00361B94" w:rsidRDefault="007A6B4C" w:rsidP="007A6B4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LISTENING</w:t>
      </w:r>
    </w:p>
    <w:p w:rsidR="007A6B4C" w:rsidRDefault="007A6B4C" w:rsidP="007A6B4C">
      <w:pPr>
        <w:pStyle w:val="RUBRICSHUB"/>
        <w:ind w:left="-426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7A6B4C" w:rsidRPr="007A6B4C" w:rsidRDefault="007A6B4C" w:rsidP="007A6B4C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7A6B4C">
        <w:rPr>
          <w:rFonts w:ascii="Arial" w:hAnsi="Arial" w:cs="Arial"/>
          <w:b/>
          <w:spacing w:val="2"/>
          <w:sz w:val="22"/>
          <w:szCs w:val="22"/>
          <w:lang w:val="en-US"/>
        </w:rPr>
        <w:t>Listen to three short dialogues and answer the questions. Choose a or b.</w:t>
      </w:r>
    </w:p>
    <w:p w:rsidR="007A6B4C" w:rsidRDefault="007A6B4C" w:rsidP="007A6B4C">
      <w:pPr>
        <w:pStyle w:val="Exercise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7A6B4C" w:rsidRPr="007A6B4C" w:rsidRDefault="007A6B4C" w:rsidP="007A6B4C">
      <w:pPr>
        <w:pStyle w:val="ExercisesHUB"/>
        <w:tabs>
          <w:tab w:val="left" w:pos="2460"/>
        </w:tabs>
        <w:spacing w:before="57"/>
        <w:ind w:left="-426" w:hanging="283"/>
        <w:rPr>
          <w:rFonts w:ascii="Arial" w:hAnsi="Arial" w:cs="Arial"/>
        </w:rPr>
      </w:pPr>
      <w:r w:rsidRPr="007A6B4C">
        <w:rPr>
          <w:rFonts w:ascii="Arial" w:hAnsi="Arial" w:cs="Arial"/>
        </w:rPr>
        <w:t>1.</w:t>
      </w:r>
      <w:r w:rsidRPr="007A6B4C">
        <w:rPr>
          <w:rFonts w:ascii="Arial" w:hAnsi="Arial" w:cs="Arial"/>
        </w:rPr>
        <w:tab/>
        <w:t>What did Sam do last weekend?</w:t>
      </w:r>
    </w:p>
    <w:p w:rsidR="007A6B4C" w:rsidRPr="007A6B4C" w:rsidRDefault="007A6B4C" w:rsidP="007A6B4C">
      <w:pPr>
        <w:pStyle w:val="ExercisesHUB"/>
        <w:tabs>
          <w:tab w:val="left" w:pos="2460"/>
        </w:tabs>
        <w:spacing w:before="57"/>
        <w:ind w:left="-426" w:hanging="283"/>
        <w:rPr>
          <w:rFonts w:ascii="Arial" w:hAnsi="Arial" w:cs="Arial"/>
        </w:rPr>
      </w:pPr>
      <w:r w:rsidRPr="007A6B4C">
        <w:rPr>
          <w:rFonts w:ascii="Arial" w:hAnsi="Arial" w:cs="Arial"/>
        </w:rPr>
        <w:tab/>
        <w:t>a. He went fishing.</w:t>
      </w:r>
      <w:r w:rsidRPr="007A6B4C">
        <w:rPr>
          <w:rFonts w:ascii="Arial" w:hAnsi="Arial" w:cs="Arial"/>
        </w:rPr>
        <w:tab/>
        <w:t>b. He went for a swim.</w:t>
      </w:r>
    </w:p>
    <w:p w:rsidR="007A6B4C" w:rsidRPr="007A6B4C" w:rsidRDefault="007A6B4C" w:rsidP="007A6B4C">
      <w:pPr>
        <w:pStyle w:val="ExercisesHUB"/>
        <w:tabs>
          <w:tab w:val="left" w:pos="2460"/>
        </w:tabs>
        <w:spacing w:before="57"/>
        <w:ind w:left="-426" w:hanging="283"/>
        <w:rPr>
          <w:rFonts w:ascii="Arial" w:hAnsi="Arial" w:cs="Arial"/>
        </w:rPr>
      </w:pPr>
      <w:r w:rsidRPr="007A6B4C">
        <w:rPr>
          <w:rFonts w:ascii="Arial" w:hAnsi="Arial" w:cs="Arial"/>
        </w:rPr>
        <w:t>2.</w:t>
      </w:r>
      <w:r w:rsidRPr="007A6B4C">
        <w:rPr>
          <w:rFonts w:ascii="Arial" w:hAnsi="Arial" w:cs="Arial"/>
        </w:rPr>
        <w:tab/>
        <w:t>What did Jack and Julie do last week?</w:t>
      </w:r>
    </w:p>
    <w:p w:rsidR="007A6B4C" w:rsidRPr="007A6B4C" w:rsidRDefault="007A6B4C" w:rsidP="007A6B4C">
      <w:pPr>
        <w:pStyle w:val="ExercisesHUB"/>
        <w:tabs>
          <w:tab w:val="left" w:pos="2460"/>
        </w:tabs>
        <w:spacing w:before="57"/>
        <w:ind w:left="-426" w:hanging="283"/>
        <w:rPr>
          <w:rFonts w:ascii="Arial" w:hAnsi="Arial" w:cs="Arial"/>
        </w:rPr>
      </w:pPr>
      <w:r w:rsidRPr="007A6B4C">
        <w:rPr>
          <w:rFonts w:ascii="Arial" w:hAnsi="Arial" w:cs="Arial"/>
        </w:rPr>
        <w:tab/>
        <w:t>a. They went skiing.</w:t>
      </w:r>
      <w:r w:rsidRPr="007A6B4C">
        <w:rPr>
          <w:rFonts w:ascii="Arial" w:hAnsi="Arial" w:cs="Arial"/>
        </w:rPr>
        <w:tab/>
        <w:t>b. They went for a walk in the mountains.</w:t>
      </w:r>
    </w:p>
    <w:p w:rsidR="007A6B4C" w:rsidRPr="007A6B4C" w:rsidRDefault="007A6B4C" w:rsidP="007A6B4C">
      <w:pPr>
        <w:pStyle w:val="ExercisesHUB"/>
        <w:tabs>
          <w:tab w:val="left" w:pos="2460"/>
        </w:tabs>
        <w:spacing w:before="57"/>
        <w:ind w:left="-426" w:hanging="283"/>
        <w:rPr>
          <w:rFonts w:ascii="Arial" w:hAnsi="Arial" w:cs="Arial"/>
        </w:rPr>
      </w:pPr>
      <w:r w:rsidRPr="007A6B4C">
        <w:rPr>
          <w:rFonts w:ascii="Arial" w:hAnsi="Arial" w:cs="Arial"/>
        </w:rPr>
        <w:t>3.</w:t>
      </w:r>
      <w:r w:rsidRPr="007A6B4C">
        <w:rPr>
          <w:rFonts w:ascii="Arial" w:hAnsi="Arial" w:cs="Arial"/>
        </w:rPr>
        <w:tab/>
        <w:t>How did Mona and John get to the village?</w:t>
      </w:r>
    </w:p>
    <w:p w:rsidR="007A6B4C" w:rsidRPr="007A6B4C" w:rsidRDefault="007A6B4C" w:rsidP="007A6B4C">
      <w:pPr>
        <w:pStyle w:val="ExercisesHUB"/>
        <w:tabs>
          <w:tab w:val="left" w:pos="2460"/>
        </w:tabs>
        <w:spacing w:before="57"/>
        <w:ind w:left="-426" w:hanging="283"/>
        <w:rPr>
          <w:rFonts w:ascii="Arial" w:hAnsi="Arial" w:cs="Arial"/>
        </w:rPr>
      </w:pPr>
      <w:r w:rsidRPr="007A6B4C">
        <w:rPr>
          <w:rFonts w:ascii="Arial" w:hAnsi="Arial" w:cs="Arial"/>
        </w:rPr>
        <w:tab/>
        <w:t>a. by bus</w:t>
      </w:r>
      <w:r w:rsidRPr="007A6B4C">
        <w:rPr>
          <w:rFonts w:ascii="Arial" w:hAnsi="Arial" w:cs="Arial"/>
        </w:rPr>
        <w:tab/>
        <w:t>b. on donkeys</w:t>
      </w:r>
    </w:p>
    <w:p w:rsidR="007A6B4C" w:rsidRDefault="00A60D1E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noProof/>
          <w:lang w:val="el-GR"/>
        </w:rPr>
        <w:pict>
          <v:group id="_x0000_s1821" style="position:absolute;left:0;text-align:left;margin-left:382.4pt;margin-top:4.15pt;width:79.2pt;height:21.35pt;z-index:251817984;mso-wrap-distance-left:0;mso-wrap-distance-right:0" coordorigin="6859,73" coordsize="1584,427">
            <o:lock v:ext="edit" text="t"/>
            <v:rect id="_x0000_s1822" style="position:absolute;left:7599;top:75;width:425;height:425;v-text-anchor:middle" fillcolor="#ddd" strokeweight=".18mm">
              <v:fill color2="#222"/>
            </v:rect>
            <v:shape id="_x0000_s1823" type="#_x0000_t202" style="position:absolute;left:8018;top:73;width:425;height:425;v-text-anchor:middle" fillcolor="#ddd" strokeweight=".18mm">
              <v:fill color2="#222"/>
              <v:textbox style="mso-next-textbox:#_x0000_s1823;mso-rotate-with-shape:t" inset="0,,0">
                <w:txbxContent>
                  <w:p w:rsidR="007A6B4C" w:rsidRDefault="007A6B4C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824" type="#_x0000_t202" style="position:absolute;left:6859;top:73;width:740;height:425;v-text-anchor:middle" filled="f" strokeweight=".18mm">
              <v:textbox style="mso-next-textbox:#_x0000_s1824;mso-rotate-with-shape:t" inset="0,,0">
                <w:txbxContent>
                  <w:p w:rsidR="007A6B4C" w:rsidRDefault="007A6B4C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7A6B4C" w:rsidRDefault="007A6B4C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7A6B4C" w:rsidRDefault="007A6B4C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7A6B4C" w:rsidRDefault="007A6B4C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7A6B4C" w:rsidRDefault="007A6B4C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F7705" w:rsidRDefault="007A6B4C" w:rsidP="000F7705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READING</w:t>
      </w:r>
    </w:p>
    <w:p w:rsidR="007A6B4C" w:rsidRPr="000F7705" w:rsidRDefault="007A6B4C" w:rsidP="000F7705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 w:rsidRPr="00FE184B">
        <w:rPr>
          <w:rFonts w:ascii="Arial" w:hAnsi="Arial" w:cs="Arial"/>
          <w:b/>
          <w:spacing w:val="2"/>
          <w:sz w:val="22"/>
          <w:szCs w:val="22"/>
          <w:lang w:val="en-US"/>
        </w:rPr>
        <w:t>Read the story and check (</w:t>
      </w:r>
      <w:r w:rsidR="000F7705">
        <w:rPr>
          <w:rFonts w:ascii="Wingdings 2" w:hAnsi="Wingdings 2" w:cs="Wingdings 2"/>
          <w:sz w:val="27"/>
          <w:szCs w:val="27"/>
          <w:lang w:val="en-US" w:eastAsia="el-GR"/>
        </w:rPr>
        <w:t></w:t>
      </w:r>
      <w:r w:rsidRPr="00FE184B">
        <w:rPr>
          <w:rFonts w:ascii="Arial" w:hAnsi="Arial" w:cs="Arial"/>
          <w:b/>
          <w:spacing w:val="2"/>
          <w:sz w:val="22"/>
          <w:szCs w:val="22"/>
          <w:lang w:val="en-US"/>
        </w:rPr>
        <w:t>) or cross (</w:t>
      </w:r>
      <w:r w:rsidR="000F7705">
        <w:rPr>
          <w:rFonts w:ascii="Wingdings 2" w:hAnsi="Wingdings 2" w:cs="Wingdings 2"/>
          <w:sz w:val="27"/>
          <w:szCs w:val="27"/>
          <w:lang w:val="en-US" w:eastAsia="el-GR"/>
        </w:rPr>
        <w:t></w:t>
      </w:r>
      <w:r w:rsidRPr="00FE184B">
        <w:rPr>
          <w:rFonts w:ascii="Arial" w:hAnsi="Arial" w:cs="Arial"/>
          <w:b/>
          <w:spacing w:val="2"/>
          <w:sz w:val="22"/>
          <w:szCs w:val="22"/>
          <w:lang w:val="en-US"/>
        </w:rPr>
        <w:t>) the pictures.</w:t>
      </w:r>
    </w:p>
    <w:p w:rsidR="00FE184B" w:rsidRDefault="00FE184B" w:rsidP="00FE184B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Pr="00FE184B" w:rsidRDefault="00FE184B" w:rsidP="00FE184B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spacing w:val="2"/>
          <w:sz w:val="22"/>
          <w:szCs w:val="22"/>
          <w:lang w:val="el-G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-530525</wp:posOffset>
            </wp:positionH>
            <wp:positionV relativeFrom="paragraph">
              <wp:posOffset>69479</wp:posOffset>
            </wp:positionV>
            <wp:extent cx="6374660" cy="1440611"/>
            <wp:effectExtent l="19050" t="0" r="7090" b="0"/>
            <wp:wrapNone/>
            <wp:docPr id="3" name="Picture 2" descr="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293" cy="1440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184B" w:rsidRPr="00FE184B" w:rsidRDefault="00FE184B" w:rsidP="00FE184B">
      <w:pPr>
        <w:tabs>
          <w:tab w:val="left" w:pos="2420"/>
          <w:tab w:val="left" w:pos="4620"/>
        </w:tabs>
        <w:autoSpaceDE w:val="0"/>
        <w:autoSpaceDN w:val="0"/>
        <w:adjustRightInd w:val="0"/>
        <w:spacing w:line="320" w:lineRule="atLeast"/>
        <w:ind w:left="-709" w:right="184"/>
        <w:jc w:val="center"/>
        <w:textAlignment w:val="baseline"/>
        <w:rPr>
          <w:rFonts w:ascii="Arial" w:hAnsi="Arial" w:cs="Arial"/>
          <w:b/>
          <w:bCs/>
          <w:color w:val="000000"/>
          <w:spacing w:val="7"/>
          <w:sz w:val="36"/>
          <w:szCs w:val="36"/>
          <w:lang w:val="en-US" w:eastAsia="el-GR"/>
        </w:rPr>
      </w:pPr>
      <w:r w:rsidRPr="00FE184B">
        <w:rPr>
          <w:rFonts w:ascii="Arial" w:hAnsi="Arial" w:cs="Arial"/>
          <w:b/>
          <w:bCs/>
          <w:color w:val="000000"/>
          <w:spacing w:val="7"/>
          <w:sz w:val="36"/>
          <w:szCs w:val="36"/>
          <w:lang w:val="en-US" w:eastAsia="el-GR"/>
        </w:rPr>
        <w:t>My First Camping Trip</w:t>
      </w:r>
    </w:p>
    <w:p w:rsidR="00FE184B" w:rsidRPr="00FE184B" w:rsidRDefault="00FE184B" w:rsidP="00FE184B">
      <w:pPr>
        <w:tabs>
          <w:tab w:val="left" w:pos="251"/>
          <w:tab w:val="left" w:pos="2523"/>
        </w:tabs>
        <w:autoSpaceDE w:val="0"/>
        <w:autoSpaceDN w:val="0"/>
        <w:adjustRightInd w:val="0"/>
        <w:spacing w:line="289" w:lineRule="auto"/>
        <w:ind w:left="-709" w:right="184"/>
        <w:textAlignment w:val="baseline"/>
        <w:rPr>
          <w:rFonts w:ascii="Arial" w:hAnsi="Arial" w:cs="Arial"/>
          <w:color w:val="000000"/>
          <w:sz w:val="20"/>
          <w:szCs w:val="20"/>
          <w:lang w:eastAsia="el-GR"/>
        </w:rPr>
      </w:pPr>
      <w:r w:rsidRPr="00FE184B">
        <w:rPr>
          <w:rFonts w:ascii="Arial" w:hAnsi="Arial" w:cs="Arial"/>
          <w:color w:val="000000"/>
          <w:sz w:val="20"/>
          <w:szCs w:val="20"/>
          <w:lang w:eastAsia="el-GR"/>
        </w:rPr>
        <w:t>Last June, I went camping with my dad in the mountains. When we arrived, my dad put our tent up by a lake and we both went for a swim. I didn’t have my swimsuit, so I swam in my shorts. The next morning I didn’t want to go swimming so I went for a bike ride in the forest. My dad put some sausages on the barbecue and went for a swim. When I got back, I saw lots of smoke behind our tent. My dad came out of the lake but all we found were a few black sausages! The next day we didn’t cook. We ate pizza at a restaurant in the town!</w:t>
      </w:r>
    </w:p>
    <w:p w:rsidR="007A6B4C" w:rsidRPr="00FE184B" w:rsidRDefault="007A6B4C" w:rsidP="007A6B4C">
      <w:pPr>
        <w:pStyle w:val="ExercisesHUB"/>
        <w:ind w:left="-426" w:hanging="283"/>
        <w:rPr>
          <w:rFonts w:ascii="Arial" w:hAnsi="Arial" w:cs="Arial"/>
          <w:b/>
          <w:spacing w:val="2"/>
          <w:sz w:val="22"/>
          <w:szCs w:val="22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7A6B4C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spacing w:val="2"/>
          <w:sz w:val="22"/>
          <w:szCs w:val="22"/>
          <w:lang w:val="el-G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-433837</wp:posOffset>
            </wp:positionH>
            <wp:positionV relativeFrom="paragraph">
              <wp:posOffset>-3990</wp:posOffset>
            </wp:positionV>
            <wp:extent cx="6125234" cy="2863970"/>
            <wp:effectExtent l="19050" t="0" r="8866" b="0"/>
            <wp:wrapNone/>
            <wp:docPr id="4" name="Picture 3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5234" cy="2863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6B4C" w:rsidRDefault="007A6B4C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A60D1E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noProof/>
          <w:lang w:val="el-GR"/>
        </w:rPr>
        <w:pict>
          <v:group id="_x0000_s1825" style="position:absolute;left:0;text-align:left;margin-left:382.4pt;margin-top:3.05pt;width:79.2pt;height:21.35pt;z-index:251821056;mso-wrap-distance-left:0;mso-wrap-distance-right:0" coordorigin="6859,73" coordsize="1584,427">
            <o:lock v:ext="edit" text="t"/>
            <v:rect id="_x0000_s1826" style="position:absolute;left:7599;top:75;width:425;height:425;v-text-anchor:middle" fillcolor="#ddd" strokeweight=".18mm">
              <v:fill color2="#222"/>
            </v:rect>
            <v:shape id="_x0000_s1827" type="#_x0000_t202" style="position:absolute;left:8018;top:73;width:425;height:425;v-text-anchor:middle" fillcolor="#ddd" strokeweight=".18mm">
              <v:fill color2="#222"/>
              <v:textbox style="mso-next-textbox:#_x0000_s1827;mso-rotate-with-shape:t" inset="0,,0">
                <w:txbxContent>
                  <w:p w:rsidR="00FE184B" w:rsidRDefault="00FE184B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828" type="#_x0000_t202" style="position:absolute;left:6859;top:73;width:740;height:425;v-text-anchor:middle" filled="f" strokeweight=".18mm">
              <v:textbox style="mso-next-textbox:#_x0000_s1828;mso-rotate-with-shape:t" inset="0,,0">
                <w:txbxContent>
                  <w:p w:rsidR="00FE184B" w:rsidRDefault="00FE184B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Default="00FE184B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E184B" w:rsidRPr="00361B94" w:rsidRDefault="0058693B" w:rsidP="00FE184B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noProof/>
          <w:color w:val="000000"/>
          <w:spacing w:val="4"/>
          <w:sz w:val="32"/>
          <w:szCs w:val="32"/>
          <w:lang w:val="el-GR" w:eastAsia="el-G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3404917</wp:posOffset>
            </wp:positionH>
            <wp:positionV relativeFrom="paragraph">
              <wp:posOffset>126305</wp:posOffset>
            </wp:positionV>
            <wp:extent cx="2715895" cy="1095555"/>
            <wp:effectExtent l="19050" t="0" r="8255" b="0"/>
            <wp:wrapNone/>
            <wp:docPr id="7" name="Picture 5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09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184B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WRITING</w:t>
      </w:r>
    </w:p>
    <w:p w:rsidR="00FE184B" w:rsidRDefault="00FE184B" w:rsidP="00FE184B">
      <w:pPr>
        <w:pStyle w:val="RUBRICSHUB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58693B" w:rsidRDefault="00FE184B" w:rsidP="00FE184B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FE184B">
        <w:rPr>
          <w:rFonts w:ascii="Arial" w:hAnsi="Arial" w:cs="Arial"/>
          <w:b/>
          <w:spacing w:val="2"/>
          <w:sz w:val="22"/>
          <w:szCs w:val="22"/>
          <w:lang w:val="en-US"/>
        </w:rPr>
        <w:t>Write a few sentences a</w:t>
      </w:r>
      <w:r w:rsidR="0058693B">
        <w:rPr>
          <w:rFonts w:ascii="Arial" w:hAnsi="Arial" w:cs="Arial"/>
          <w:b/>
          <w:spacing w:val="2"/>
          <w:sz w:val="22"/>
          <w:szCs w:val="22"/>
          <w:lang w:val="en-US"/>
        </w:rPr>
        <w:t>bout your last summer vacation.</w:t>
      </w:r>
    </w:p>
    <w:p w:rsidR="00FE184B" w:rsidRPr="00FE184B" w:rsidRDefault="00FE184B" w:rsidP="00FE184B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FE184B">
        <w:rPr>
          <w:rFonts w:ascii="Arial" w:hAnsi="Arial" w:cs="Arial"/>
          <w:b/>
          <w:spacing w:val="2"/>
          <w:sz w:val="22"/>
          <w:szCs w:val="22"/>
          <w:lang w:val="en-US"/>
        </w:rPr>
        <w:t>Answer the questions.</w:t>
      </w:r>
    </w:p>
    <w:p w:rsidR="00FE184B" w:rsidRPr="00FE184B" w:rsidRDefault="00FE184B" w:rsidP="00FE184B">
      <w:pPr>
        <w:pStyle w:val="VOCABULARYHUB"/>
        <w:tabs>
          <w:tab w:val="left" w:pos="2720"/>
        </w:tabs>
        <w:ind w:left="-709"/>
        <w:jc w:val="left"/>
        <w:rPr>
          <w:rFonts w:ascii="Arial" w:hAnsi="Arial" w:cs="Arial"/>
          <w:spacing w:val="6"/>
          <w:sz w:val="21"/>
          <w:szCs w:val="21"/>
        </w:rPr>
      </w:pPr>
      <w:r w:rsidRPr="00FE184B">
        <w:rPr>
          <w:rFonts w:ascii="Arial" w:hAnsi="Arial" w:cs="Arial"/>
          <w:spacing w:val="6"/>
          <w:sz w:val="21"/>
          <w:szCs w:val="21"/>
        </w:rPr>
        <w:t>• Where did you go?</w:t>
      </w:r>
      <w:r w:rsidRPr="00FE184B">
        <w:rPr>
          <w:rFonts w:ascii="Arial" w:hAnsi="Arial" w:cs="Arial"/>
          <w:spacing w:val="6"/>
          <w:sz w:val="21"/>
          <w:szCs w:val="21"/>
        </w:rPr>
        <w:tab/>
        <w:t>• Who did you go with?</w:t>
      </w:r>
    </w:p>
    <w:p w:rsidR="00FE184B" w:rsidRPr="00FE184B" w:rsidRDefault="00FE184B" w:rsidP="00FE184B">
      <w:pPr>
        <w:pStyle w:val="VOCABULARYHUB"/>
        <w:tabs>
          <w:tab w:val="left" w:pos="2720"/>
        </w:tabs>
        <w:ind w:left="-709"/>
        <w:jc w:val="left"/>
        <w:rPr>
          <w:rFonts w:ascii="Arial" w:hAnsi="Arial" w:cs="Arial"/>
          <w:spacing w:val="6"/>
          <w:sz w:val="21"/>
          <w:szCs w:val="21"/>
        </w:rPr>
      </w:pPr>
      <w:r w:rsidRPr="00FE184B">
        <w:rPr>
          <w:rFonts w:ascii="Arial" w:hAnsi="Arial" w:cs="Arial"/>
          <w:spacing w:val="6"/>
          <w:sz w:val="21"/>
          <w:szCs w:val="21"/>
        </w:rPr>
        <w:t>• What did you do there?</w:t>
      </w:r>
      <w:r w:rsidRPr="00FE184B">
        <w:rPr>
          <w:rFonts w:ascii="Arial" w:hAnsi="Arial" w:cs="Arial"/>
          <w:spacing w:val="6"/>
          <w:sz w:val="21"/>
          <w:szCs w:val="21"/>
        </w:rPr>
        <w:tab/>
        <w:t>• Did anything happen?</w:t>
      </w:r>
    </w:p>
    <w:p w:rsidR="00AD05C9" w:rsidRPr="00FE184B" w:rsidRDefault="00AD05C9" w:rsidP="003C7204">
      <w:pPr>
        <w:pStyle w:val="RUBRICSHUB"/>
        <w:ind w:left="-709"/>
        <w:rPr>
          <w:rFonts w:ascii="Arial" w:hAnsi="Arial" w:cs="Arial"/>
        </w:rPr>
      </w:pPr>
    </w:p>
    <w:p w:rsidR="0036471F" w:rsidRPr="0036471F" w:rsidRDefault="00A60D1E" w:rsidP="00292D08">
      <w:pPr>
        <w:tabs>
          <w:tab w:val="left" w:pos="4111"/>
          <w:tab w:val="right" w:pos="9072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Style w:val="EXERCISES"/>
          <w:rFonts w:eastAsia="MinionGreek-Bold"/>
          <w:color w:val="auto"/>
          <w:spacing w:val="0"/>
          <w:u w:val="single"/>
          <w:lang w:val="en-US"/>
        </w:rPr>
      </w:pPr>
      <w:r>
        <w:rPr>
          <w:rFonts w:ascii="Stag Sans Light" w:eastAsia="MinionGreek-Bold" w:hAnsi="Stag Sans Light" w:cs="Stag Sans Light"/>
          <w:noProof/>
          <w:sz w:val="20"/>
          <w:szCs w:val="20"/>
          <w:u w:val="single"/>
          <w:lang w:val="el-GR" w:eastAsia="el-GR"/>
        </w:rPr>
        <w:pict>
          <v:group id="_x0000_s1833" style="position:absolute;left:0;text-align:left;margin-left:351.15pt;margin-top:128.2pt;width:99.6pt;height:21.4pt;z-index:251823104" coordorigin="8415,14566" coordsize="1992,428">
            <v:rect id="_x0000_s1834" style="position:absolute;left:9563;top:14566;width:425;height:428;v-text-anchor:middle" fillcolor="#ddd" strokeweight=".18mm">
              <v:fill color2="#222"/>
            </v:rect>
            <v:shape id="_x0000_s1835" type="#_x0000_t202" style="position:absolute;left:9982;top:14566;width:425;height:425;v-text-anchor:middle" fillcolor="#ddd" strokeweight=".18mm">
              <v:fill color2="#222"/>
              <v:textbox style="mso-next-textbox:#_x0000_s1835;mso-rotate-with-shape:t" inset="0,,0">
                <w:txbxContent>
                  <w:p w:rsidR="007201B9" w:rsidRDefault="0055210D" w:rsidP="007201B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100</w:t>
                    </w:r>
                  </w:p>
                </w:txbxContent>
              </v:textbox>
            </v:shape>
            <v:shape id="_x0000_s1836" type="#_x0000_t202" style="position:absolute;left:8415;top:14566;width:1148;height:425;v-text-anchor:middle" filled="f" strokeweight=".18mm">
              <v:textbox style="mso-next-textbox:#_x0000_s1836;mso-rotate-with-shape:t" inset="0,,0">
                <w:txbxContent>
                  <w:p w:rsidR="007201B9" w:rsidRDefault="007201B9" w:rsidP="007201B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total score</w:t>
                    </w:r>
                  </w:p>
                </w:txbxContent>
              </v:textbox>
            </v:shape>
          </v:group>
        </w:pict>
      </w:r>
      <w:r>
        <w:rPr>
          <w:rFonts w:ascii="Stag Sans Light" w:eastAsia="MinionGreek-Bold" w:hAnsi="Stag Sans Light" w:cs="Stag Sans Light"/>
          <w:noProof/>
          <w:sz w:val="20"/>
          <w:szCs w:val="20"/>
          <w:u w:val="single"/>
          <w:lang w:val="el-GR" w:eastAsia="el-GR"/>
        </w:rPr>
        <w:pict>
          <v:group id="_x0000_s1829" style="position:absolute;left:0;text-align:left;margin-left:371.55pt;margin-top:102.1pt;width:79.2pt;height:21.35pt;z-index:251822080;mso-wrap-distance-left:0;mso-wrap-distance-right:0" coordorigin="6859,73" coordsize="1584,427">
            <o:lock v:ext="edit" text="t"/>
            <v:rect id="_x0000_s1830" style="position:absolute;left:7599;top:75;width:425;height:425;v-text-anchor:middle" fillcolor="#ddd" strokeweight=".18mm">
              <v:fill color2="#222"/>
            </v:rect>
            <v:shape id="_x0000_s1831" type="#_x0000_t202" style="position:absolute;left:8018;top:73;width:425;height:425;v-text-anchor:middle" fillcolor="#ddd" strokeweight=".18mm">
              <v:fill color2="#222"/>
              <v:textbox style="mso-next-textbox:#_x0000_s1831;mso-rotate-with-shape:t" inset="0,,0">
                <w:txbxContent>
                  <w:p w:rsidR="007201B9" w:rsidRDefault="007201B9" w:rsidP="007201B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832" type="#_x0000_t202" style="position:absolute;left:6859;top:73;width:740;height:425;v-text-anchor:middle" filled="f" strokeweight=".18mm">
              <v:textbox style="mso-next-textbox:#_x0000_s1832;mso-rotate-with-shape:t" inset="0,,0">
                <w:txbxContent>
                  <w:p w:rsidR="007201B9" w:rsidRDefault="007201B9" w:rsidP="007201B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7201B9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</w:p>
    <w:sectPr w:rsidR="0036471F" w:rsidRPr="0036471F" w:rsidSect="00276F94">
      <w:headerReference w:type="default" r:id="rId11"/>
      <w:footerReference w:type="default" r:id="rId12"/>
      <w:footnotePr>
        <w:pos w:val="beneathText"/>
      </w:footnotePr>
      <w:type w:val="continuous"/>
      <w:pgSz w:w="11905" w:h="16837"/>
      <w:pgMar w:top="993" w:right="990" w:bottom="764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B4C" w:rsidRDefault="007A6B4C">
      <w:r>
        <w:separator/>
      </w:r>
    </w:p>
  </w:endnote>
  <w:endnote w:type="continuationSeparator" w:id="0">
    <w:p w:rsidR="007A6B4C" w:rsidRDefault="007A6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ArtFuturM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B4C" w:rsidRPr="008058CC" w:rsidRDefault="00A60D1E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7A6B4C">
      <w:rPr>
        <w:rFonts w:ascii="Arial" w:hAnsi="Arial" w:cs="Arial"/>
      </w:rPr>
      <w:t xml:space="preserve"> MM Publications </w:t>
    </w:r>
  </w:p>
  <w:p w:rsidR="007A6B4C" w:rsidRDefault="007A6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B4C" w:rsidRDefault="007A6B4C">
      <w:r>
        <w:separator/>
      </w:r>
    </w:p>
  </w:footnote>
  <w:footnote w:type="continuationSeparator" w:id="0">
    <w:p w:rsidR="007A6B4C" w:rsidRDefault="007A6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B4C" w:rsidRDefault="007A6B4C" w:rsidP="00310846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1B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FINAL TEST</w:t>
    </w:r>
  </w:p>
  <w:p w:rsidR="007A6B4C" w:rsidRPr="00BB3262" w:rsidRDefault="007A6B4C">
    <w:pPr>
      <w:pStyle w:val="Header"/>
      <w:rPr>
        <w:lang w:val="en-US"/>
      </w:rPr>
    </w:pPr>
  </w:p>
  <w:p w:rsidR="007A6B4C" w:rsidRDefault="007A6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8pt;height:148.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60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C5959E1"/>
    <w:multiLevelType w:val="hybridMultilevel"/>
    <w:tmpl w:val="9E36E8C6"/>
    <w:lvl w:ilvl="0" w:tplc="728840D6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 w15:restartNumberingAfterBreak="0">
    <w:nsid w:val="2E536F4A"/>
    <w:multiLevelType w:val="hybridMultilevel"/>
    <w:tmpl w:val="D618E80C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E554E"/>
    <w:multiLevelType w:val="hybridMultilevel"/>
    <w:tmpl w:val="5C9AD23E"/>
    <w:lvl w:ilvl="0" w:tplc="849AB24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D505CA4"/>
    <w:multiLevelType w:val="hybridMultilevel"/>
    <w:tmpl w:val="4B28ABBA"/>
    <w:lvl w:ilvl="0" w:tplc="90BE45B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BA569F6"/>
    <w:multiLevelType w:val="hybridMultilevel"/>
    <w:tmpl w:val="60FE6AE2"/>
    <w:lvl w:ilvl="0" w:tplc="A90262A8">
      <w:start w:val="1"/>
      <w:numFmt w:val="upperLetter"/>
      <w:lvlText w:val="%1.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1" w15:restartNumberingAfterBreak="0">
    <w:nsid w:val="76E73CA9"/>
    <w:multiLevelType w:val="hybridMultilevel"/>
    <w:tmpl w:val="86AE463C"/>
    <w:lvl w:ilvl="0" w:tplc="DC74EB0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7"/>
  </w:num>
  <w:num w:numId="17">
    <w:abstractNumId w:val="18"/>
  </w:num>
  <w:num w:numId="18">
    <w:abstractNumId w:val="14"/>
  </w:num>
  <w:num w:numId="19">
    <w:abstractNumId w:val="21"/>
  </w:num>
  <w:num w:numId="20">
    <w:abstractNumId w:val="20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65495"/>
    <w:rsid w:val="00014D16"/>
    <w:rsid w:val="00023B31"/>
    <w:rsid w:val="0002787D"/>
    <w:rsid w:val="000428FD"/>
    <w:rsid w:val="00057362"/>
    <w:rsid w:val="000578AF"/>
    <w:rsid w:val="0006718A"/>
    <w:rsid w:val="00071F6E"/>
    <w:rsid w:val="00081C67"/>
    <w:rsid w:val="00092BFB"/>
    <w:rsid w:val="00094FA3"/>
    <w:rsid w:val="00095AB8"/>
    <w:rsid w:val="000C6E02"/>
    <w:rsid w:val="000D02A5"/>
    <w:rsid w:val="000D2A99"/>
    <w:rsid w:val="000E5726"/>
    <w:rsid w:val="000F0630"/>
    <w:rsid w:val="000F2E00"/>
    <w:rsid w:val="000F2FB1"/>
    <w:rsid w:val="000F460E"/>
    <w:rsid w:val="000F5EEA"/>
    <w:rsid w:val="000F7705"/>
    <w:rsid w:val="00103635"/>
    <w:rsid w:val="00105E2C"/>
    <w:rsid w:val="00107911"/>
    <w:rsid w:val="001149FA"/>
    <w:rsid w:val="00117DE7"/>
    <w:rsid w:val="001216A8"/>
    <w:rsid w:val="0013027D"/>
    <w:rsid w:val="00136986"/>
    <w:rsid w:val="00142013"/>
    <w:rsid w:val="00142593"/>
    <w:rsid w:val="00152189"/>
    <w:rsid w:val="00153B91"/>
    <w:rsid w:val="00155F49"/>
    <w:rsid w:val="0015707F"/>
    <w:rsid w:val="00165B46"/>
    <w:rsid w:val="00166467"/>
    <w:rsid w:val="00167973"/>
    <w:rsid w:val="00176D98"/>
    <w:rsid w:val="00177CDE"/>
    <w:rsid w:val="00180ABE"/>
    <w:rsid w:val="00181F25"/>
    <w:rsid w:val="001825B4"/>
    <w:rsid w:val="001957B8"/>
    <w:rsid w:val="001A299F"/>
    <w:rsid w:val="001A6EA4"/>
    <w:rsid w:val="001B23A1"/>
    <w:rsid w:val="001B300F"/>
    <w:rsid w:val="001C0926"/>
    <w:rsid w:val="001C4E82"/>
    <w:rsid w:val="001D4C37"/>
    <w:rsid w:val="001E37B7"/>
    <w:rsid w:val="00211BD5"/>
    <w:rsid w:val="0022787E"/>
    <w:rsid w:val="00232E07"/>
    <w:rsid w:val="00235192"/>
    <w:rsid w:val="002355D4"/>
    <w:rsid w:val="002502C6"/>
    <w:rsid w:val="00250F4B"/>
    <w:rsid w:val="00254122"/>
    <w:rsid w:val="00254C11"/>
    <w:rsid w:val="00262F2A"/>
    <w:rsid w:val="00271C70"/>
    <w:rsid w:val="00276F94"/>
    <w:rsid w:val="00292D08"/>
    <w:rsid w:val="00297525"/>
    <w:rsid w:val="002A2EBB"/>
    <w:rsid w:val="002B71CF"/>
    <w:rsid w:val="002C6ED5"/>
    <w:rsid w:val="002D69BB"/>
    <w:rsid w:val="002D6BE7"/>
    <w:rsid w:val="002E3390"/>
    <w:rsid w:val="002E4996"/>
    <w:rsid w:val="0030139D"/>
    <w:rsid w:val="00306E77"/>
    <w:rsid w:val="00310846"/>
    <w:rsid w:val="00311207"/>
    <w:rsid w:val="00311D22"/>
    <w:rsid w:val="003208D3"/>
    <w:rsid w:val="00321395"/>
    <w:rsid w:val="00322250"/>
    <w:rsid w:val="00324B57"/>
    <w:rsid w:val="00341DB5"/>
    <w:rsid w:val="00350EC7"/>
    <w:rsid w:val="00351B40"/>
    <w:rsid w:val="0035408F"/>
    <w:rsid w:val="003557BB"/>
    <w:rsid w:val="0035721D"/>
    <w:rsid w:val="00360DDD"/>
    <w:rsid w:val="00361B94"/>
    <w:rsid w:val="0036471F"/>
    <w:rsid w:val="00372A14"/>
    <w:rsid w:val="00381F64"/>
    <w:rsid w:val="0038364E"/>
    <w:rsid w:val="003910D7"/>
    <w:rsid w:val="003A1DDD"/>
    <w:rsid w:val="003A2A1C"/>
    <w:rsid w:val="003B29AA"/>
    <w:rsid w:val="003B305B"/>
    <w:rsid w:val="003B43CB"/>
    <w:rsid w:val="003C05CC"/>
    <w:rsid w:val="003C7204"/>
    <w:rsid w:val="003C7CFE"/>
    <w:rsid w:val="003D1B91"/>
    <w:rsid w:val="003D1E9A"/>
    <w:rsid w:val="003D71E6"/>
    <w:rsid w:val="003E6DA9"/>
    <w:rsid w:val="003F1C65"/>
    <w:rsid w:val="004013F7"/>
    <w:rsid w:val="00403200"/>
    <w:rsid w:val="0041022E"/>
    <w:rsid w:val="00410C6D"/>
    <w:rsid w:val="00410CD2"/>
    <w:rsid w:val="00421583"/>
    <w:rsid w:val="004271C7"/>
    <w:rsid w:val="00427C24"/>
    <w:rsid w:val="004317B2"/>
    <w:rsid w:val="00432E17"/>
    <w:rsid w:val="004373AF"/>
    <w:rsid w:val="0045157C"/>
    <w:rsid w:val="00454D7B"/>
    <w:rsid w:val="004623F8"/>
    <w:rsid w:val="004632F6"/>
    <w:rsid w:val="00473773"/>
    <w:rsid w:val="00477E34"/>
    <w:rsid w:val="00485385"/>
    <w:rsid w:val="00485414"/>
    <w:rsid w:val="00486F82"/>
    <w:rsid w:val="00490056"/>
    <w:rsid w:val="00492090"/>
    <w:rsid w:val="00493CAD"/>
    <w:rsid w:val="0049657A"/>
    <w:rsid w:val="004A0E95"/>
    <w:rsid w:val="004A7A00"/>
    <w:rsid w:val="004B49A5"/>
    <w:rsid w:val="004B73C4"/>
    <w:rsid w:val="004B74E6"/>
    <w:rsid w:val="004B7BDB"/>
    <w:rsid w:val="004C02AB"/>
    <w:rsid w:val="004C0E2C"/>
    <w:rsid w:val="004C4EC6"/>
    <w:rsid w:val="004C5A53"/>
    <w:rsid w:val="004C67EA"/>
    <w:rsid w:val="004D0BD4"/>
    <w:rsid w:val="004D357F"/>
    <w:rsid w:val="004E1454"/>
    <w:rsid w:val="004E653F"/>
    <w:rsid w:val="004E7904"/>
    <w:rsid w:val="004F681B"/>
    <w:rsid w:val="00501102"/>
    <w:rsid w:val="00505D19"/>
    <w:rsid w:val="005070A1"/>
    <w:rsid w:val="0051488C"/>
    <w:rsid w:val="00516ACE"/>
    <w:rsid w:val="00531F25"/>
    <w:rsid w:val="00536D08"/>
    <w:rsid w:val="00541B5E"/>
    <w:rsid w:val="00544398"/>
    <w:rsid w:val="005468A9"/>
    <w:rsid w:val="0055210D"/>
    <w:rsid w:val="0056479C"/>
    <w:rsid w:val="00565495"/>
    <w:rsid w:val="00566083"/>
    <w:rsid w:val="005733DC"/>
    <w:rsid w:val="00576911"/>
    <w:rsid w:val="005778A4"/>
    <w:rsid w:val="00580393"/>
    <w:rsid w:val="00586758"/>
    <w:rsid w:val="0058693B"/>
    <w:rsid w:val="005A02EA"/>
    <w:rsid w:val="005A3ADE"/>
    <w:rsid w:val="005A4866"/>
    <w:rsid w:val="005B04FD"/>
    <w:rsid w:val="005B1BB8"/>
    <w:rsid w:val="005B2174"/>
    <w:rsid w:val="005C7EB1"/>
    <w:rsid w:val="005D2115"/>
    <w:rsid w:val="005D4A2F"/>
    <w:rsid w:val="005E6EC3"/>
    <w:rsid w:val="005F510C"/>
    <w:rsid w:val="00602702"/>
    <w:rsid w:val="00603B58"/>
    <w:rsid w:val="0061008E"/>
    <w:rsid w:val="006106D5"/>
    <w:rsid w:val="006110EF"/>
    <w:rsid w:val="00612AAE"/>
    <w:rsid w:val="00621C8C"/>
    <w:rsid w:val="00633831"/>
    <w:rsid w:val="006415E1"/>
    <w:rsid w:val="00645F9C"/>
    <w:rsid w:val="00650311"/>
    <w:rsid w:val="006512D0"/>
    <w:rsid w:val="00651392"/>
    <w:rsid w:val="00653F89"/>
    <w:rsid w:val="0065499E"/>
    <w:rsid w:val="0066454E"/>
    <w:rsid w:val="0068627D"/>
    <w:rsid w:val="00695D43"/>
    <w:rsid w:val="006A2B86"/>
    <w:rsid w:val="006B127D"/>
    <w:rsid w:val="006B6CB2"/>
    <w:rsid w:val="006C0B4A"/>
    <w:rsid w:val="006C0CB7"/>
    <w:rsid w:val="006C4F3C"/>
    <w:rsid w:val="006C5D32"/>
    <w:rsid w:val="006C7B94"/>
    <w:rsid w:val="006D4C04"/>
    <w:rsid w:val="006E4072"/>
    <w:rsid w:val="006E4657"/>
    <w:rsid w:val="006E6745"/>
    <w:rsid w:val="006E6DFF"/>
    <w:rsid w:val="006F1724"/>
    <w:rsid w:val="007003E5"/>
    <w:rsid w:val="00706AC8"/>
    <w:rsid w:val="00707CBB"/>
    <w:rsid w:val="0071016D"/>
    <w:rsid w:val="00711A96"/>
    <w:rsid w:val="00715389"/>
    <w:rsid w:val="007201B9"/>
    <w:rsid w:val="00721D8E"/>
    <w:rsid w:val="0073256D"/>
    <w:rsid w:val="007338C5"/>
    <w:rsid w:val="00734871"/>
    <w:rsid w:val="00734B3E"/>
    <w:rsid w:val="007356CF"/>
    <w:rsid w:val="007728E5"/>
    <w:rsid w:val="0077467E"/>
    <w:rsid w:val="00776647"/>
    <w:rsid w:val="00784540"/>
    <w:rsid w:val="00793BD1"/>
    <w:rsid w:val="007A31D4"/>
    <w:rsid w:val="007A5C68"/>
    <w:rsid w:val="007A6B4C"/>
    <w:rsid w:val="007B4D2A"/>
    <w:rsid w:val="007C3774"/>
    <w:rsid w:val="007C573B"/>
    <w:rsid w:val="007C57C2"/>
    <w:rsid w:val="007D07DD"/>
    <w:rsid w:val="007E5906"/>
    <w:rsid w:val="007F712E"/>
    <w:rsid w:val="00807E35"/>
    <w:rsid w:val="00817137"/>
    <w:rsid w:val="008246F9"/>
    <w:rsid w:val="008336DD"/>
    <w:rsid w:val="00840DE7"/>
    <w:rsid w:val="00845119"/>
    <w:rsid w:val="008465E7"/>
    <w:rsid w:val="00854AA0"/>
    <w:rsid w:val="008553DF"/>
    <w:rsid w:val="00863256"/>
    <w:rsid w:val="00871160"/>
    <w:rsid w:val="00877552"/>
    <w:rsid w:val="00880F5D"/>
    <w:rsid w:val="0088278A"/>
    <w:rsid w:val="00883B16"/>
    <w:rsid w:val="00890CA5"/>
    <w:rsid w:val="00893AD4"/>
    <w:rsid w:val="00895F42"/>
    <w:rsid w:val="008975F6"/>
    <w:rsid w:val="008A089E"/>
    <w:rsid w:val="008A1F22"/>
    <w:rsid w:val="008B155C"/>
    <w:rsid w:val="008B49BE"/>
    <w:rsid w:val="008C2822"/>
    <w:rsid w:val="008D0B66"/>
    <w:rsid w:val="008D356D"/>
    <w:rsid w:val="008D7E05"/>
    <w:rsid w:val="008E1666"/>
    <w:rsid w:val="008E26FF"/>
    <w:rsid w:val="008E2AFE"/>
    <w:rsid w:val="008E5D6C"/>
    <w:rsid w:val="008E6CBC"/>
    <w:rsid w:val="00906F87"/>
    <w:rsid w:val="00921B1E"/>
    <w:rsid w:val="009230AE"/>
    <w:rsid w:val="00930F06"/>
    <w:rsid w:val="009344C5"/>
    <w:rsid w:val="009359DA"/>
    <w:rsid w:val="00936B8C"/>
    <w:rsid w:val="00945534"/>
    <w:rsid w:val="00945A7F"/>
    <w:rsid w:val="00952702"/>
    <w:rsid w:val="00953838"/>
    <w:rsid w:val="00953A76"/>
    <w:rsid w:val="00962AAF"/>
    <w:rsid w:val="009711B7"/>
    <w:rsid w:val="0098536D"/>
    <w:rsid w:val="009A1124"/>
    <w:rsid w:val="009A1CA7"/>
    <w:rsid w:val="009A6554"/>
    <w:rsid w:val="009B1282"/>
    <w:rsid w:val="009B351B"/>
    <w:rsid w:val="009C549A"/>
    <w:rsid w:val="009D114B"/>
    <w:rsid w:val="009D50A5"/>
    <w:rsid w:val="009D628C"/>
    <w:rsid w:val="009D6900"/>
    <w:rsid w:val="009E5961"/>
    <w:rsid w:val="009F7111"/>
    <w:rsid w:val="00A00BE3"/>
    <w:rsid w:val="00A016AE"/>
    <w:rsid w:val="00A02B84"/>
    <w:rsid w:val="00A02F0D"/>
    <w:rsid w:val="00A133EC"/>
    <w:rsid w:val="00A135AA"/>
    <w:rsid w:val="00A176E3"/>
    <w:rsid w:val="00A2237D"/>
    <w:rsid w:val="00A4012D"/>
    <w:rsid w:val="00A50E3A"/>
    <w:rsid w:val="00A54435"/>
    <w:rsid w:val="00A60D1E"/>
    <w:rsid w:val="00A61DB9"/>
    <w:rsid w:val="00A76CD3"/>
    <w:rsid w:val="00A86E94"/>
    <w:rsid w:val="00A972AC"/>
    <w:rsid w:val="00AA5A5B"/>
    <w:rsid w:val="00AB3CD4"/>
    <w:rsid w:val="00AD05C9"/>
    <w:rsid w:val="00AD328C"/>
    <w:rsid w:val="00AD3B45"/>
    <w:rsid w:val="00AD4BF1"/>
    <w:rsid w:val="00AD5ED0"/>
    <w:rsid w:val="00AD761C"/>
    <w:rsid w:val="00AE7670"/>
    <w:rsid w:val="00AE7EC6"/>
    <w:rsid w:val="00AF172B"/>
    <w:rsid w:val="00AF7CA4"/>
    <w:rsid w:val="00B007C3"/>
    <w:rsid w:val="00B009E5"/>
    <w:rsid w:val="00B06BAD"/>
    <w:rsid w:val="00B1787B"/>
    <w:rsid w:val="00B17DE9"/>
    <w:rsid w:val="00B211A0"/>
    <w:rsid w:val="00B22A20"/>
    <w:rsid w:val="00B27217"/>
    <w:rsid w:val="00B34DBF"/>
    <w:rsid w:val="00B55059"/>
    <w:rsid w:val="00B56D69"/>
    <w:rsid w:val="00B62BAE"/>
    <w:rsid w:val="00B62E2B"/>
    <w:rsid w:val="00B71803"/>
    <w:rsid w:val="00B72E5B"/>
    <w:rsid w:val="00BA4772"/>
    <w:rsid w:val="00BB0386"/>
    <w:rsid w:val="00BB2B29"/>
    <w:rsid w:val="00BB3262"/>
    <w:rsid w:val="00BB5B5E"/>
    <w:rsid w:val="00BC2C61"/>
    <w:rsid w:val="00BD2D42"/>
    <w:rsid w:val="00BE1412"/>
    <w:rsid w:val="00BE242D"/>
    <w:rsid w:val="00C0192E"/>
    <w:rsid w:val="00C02FD1"/>
    <w:rsid w:val="00C202D2"/>
    <w:rsid w:val="00C22AA5"/>
    <w:rsid w:val="00C3265C"/>
    <w:rsid w:val="00C3599B"/>
    <w:rsid w:val="00C605C9"/>
    <w:rsid w:val="00C70947"/>
    <w:rsid w:val="00C75970"/>
    <w:rsid w:val="00C90074"/>
    <w:rsid w:val="00C95D28"/>
    <w:rsid w:val="00CA29D0"/>
    <w:rsid w:val="00CA2BBB"/>
    <w:rsid w:val="00CA5226"/>
    <w:rsid w:val="00CB06A4"/>
    <w:rsid w:val="00CB13FB"/>
    <w:rsid w:val="00CB58D4"/>
    <w:rsid w:val="00CE0170"/>
    <w:rsid w:val="00CE36D4"/>
    <w:rsid w:val="00CF05A5"/>
    <w:rsid w:val="00D02315"/>
    <w:rsid w:val="00D0622E"/>
    <w:rsid w:val="00D13F72"/>
    <w:rsid w:val="00D17E27"/>
    <w:rsid w:val="00D230F5"/>
    <w:rsid w:val="00D238CA"/>
    <w:rsid w:val="00D24D33"/>
    <w:rsid w:val="00D33CB7"/>
    <w:rsid w:val="00D358E6"/>
    <w:rsid w:val="00D375B5"/>
    <w:rsid w:val="00D46B3C"/>
    <w:rsid w:val="00D704D0"/>
    <w:rsid w:val="00D71206"/>
    <w:rsid w:val="00D71C34"/>
    <w:rsid w:val="00D81472"/>
    <w:rsid w:val="00D84BDC"/>
    <w:rsid w:val="00D8684A"/>
    <w:rsid w:val="00D92EEA"/>
    <w:rsid w:val="00DA198A"/>
    <w:rsid w:val="00DB21E8"/>
    <w:rsid w:val="00DB2D74"/>
    <w:rsid w:val="00DC0E10"/>
    <w:rsid w:val="00DD581E"/>
    <w:rsid w:val="00DE27AE"/>
    <w:rsid w:val="00E00640"/>
    <w:rsid w:val="00E00BB2"/>
    <w:rsid w:val="00E02812"/>
    <w:rsid w:val="00E04780"/>
    <w:rsid w:val="00E0792D"/>
    <w:rsid w:val="00E17668"/>
    <w:rsid w:val="00E20A2D"/>
    <w:rsid w:val="00E20C8C"/>
    <w:rsid w:val="00E244C1"/>
    <w:rsid w:val="00E34287"/>
    <w:rsid w:val="00E36D8C"/>
    <w:rsid w:val="00E378E4"/>
    <w:rsid w:val="00E42A1C"/>
    <w:rsid w:val="00E70B0D"/>
    <w:rsid w:val="00E73BEF"/>
    <w:rsid w:val="00E74BAD"/>
    <w:rsid w:val="00E77180"/>
    <w:rsid w:val="00E821A5"/>
    <w:rsid w:val="00E83439"/>
    <w:rsid w:val="00E960EA"/>
    <w:rsid w:val="00E96940"/>
    <w:rsid w:val="00EA71E0"/>
    <w:rsid w:val="00EC03E2"/>
    <w:rsid w:val="00EC387C"/>
    <w:rsid w:val="00EC6CC2"/>
    <w:rsid w:val="00EF2663"/>
    <w:rsid w:val="00EF4CDD"/>
    <w:rsid w:val="00EF6EA3"/>
    <w:rsid w:val="00F0014F"/>
    <w:rsid w:val="00F175A3"/>
    <w:rsid w:val="00F20093"/>
    <w:rsid w:val="00F41FA4"/>
    <w:rsid w:val="00F54773"/>
    <w:rsid w:val="00F603DA"/>
    <w:rsid w:val="00F60A0D"/>
    <w:rsid w:val="00F627C7"/>
    <w:rsid w:val="00F63F1C"/>
    <w:rsid w:val="00F66C45"/>
    <w:rsid w:val="00F66D2D"/>
    <w:rsid w:val="00F71195"/>
    <w:rsid w:val="00F94EA7"/>
    <w:rsid w:val="00FA346D"/>
    <w:rsid w:val="00FB27F0"/>
    <w:rsid w:val="00FB2C05"/>
    <w:rsid w:val="00FB3A7E"/>
    <w:rsid w:val="00FC7951"/>
    <w:rsid w:val="00FD11D7"/>
    <w:rsid w:val="00FD25C8"/>
    <w:rsid w:val="00FD3A6C"/>
    <w:rsid w:val="00FD421C"/>
    <w:rsid w:val="00FE184B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 [4]" strokecolor="none [1]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</o:regrouptable>
    </o:shapelayout>
  </w:shapeDefaults>
  <w:decimalSymbol w:val=","/>
  <w:listSeparator w:val=";"/>
  <w14:docId w14:val="1BA0F2E4"/>
  <w15:docId w15:val="{4DC03839-4F5F-4FED-8DE0-D0BA7975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B27F0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F63F1C"/>
    <w:pPr>
      <w:keepNext/>
      <w:numPr>
        <w:numId w:val="1"/>
      </w:numPr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F63F1C"/>
  </w:style>
  <w:style w:type="character" w:customStyle="1" w:styleId="1">
    <w:name w:val="Προεπιλεγμένη γραμματοσειρά1"/>
    <w:rsid w:val="00F63F1C"/>
  </w:style>
  <w:style w:type="character" w:customStyle="1" w:styleId="TEXTF2-10">
    <w:name w:val="TEXT F2 - 10"/>
    <w:basedOn w:val="1"/>
    <w:uiPriority w:val="99"/>
    <w:rsid w:val="00F63F1C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F63F1C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F63F1C"/>
    <w:pPr>
      <w:spacing w:after="120"/>
    </w:pPr>
  </w:style>
  <w:style w:type="paragraph" w:customStyle="1" w:styleId="Heading">
    <w:name w:val="Heading"/>
    <w:basedOn w:val="Normal"/>
    <w:next w:val="BodyText"/>
    <w:rsid w:val="00F63F1C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F63F1C"/>
    <w:rPr>
      <w:rFonts w:cs="Tahoma"/>
    </w:rPr>
  </w:style>
  <w:style w:type="paragraph" w:styleId="Header">
    <w:name w:val="header"/>
    <w:basedOn w:val="Normal"/>
    <w:link w:val="HeaderChar"/>
    <w:uiPriority w:val="99"/>
    <w:rsid w:val="00F63F1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63F1C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63F1C"/>
    <w:pPr>
      <w:suppressLineNumbers/>
    </w:pPr>
  </w:style>
  <w:style w:type="paragraph" w:customStyle="1" w:styleId="TableHeading">
    <w:name w:val="Table Heading"/>
    <w:basedOn w:val="TableContents"/>
    <w:rsid w:val="00F63F1C"/>
    <w:pPr>
      <w:jc w:val="center"/>
    </w:pPr>
    <w:rPr>
      <w:b/>
      <w:bCs/>
    </w:rPr>
  </w:style>
  <w:style w:type="paragraph" w:styleId="Caption">
    <w:name w:val="caption"/>
    <w:basedOn w:val="Normal"/>
    <w:qFormat/>
    <w:rsid w:val="00F63F1C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F63F1C"/>
  </w:style>
  <w:style w:type="paragraph" w:customStyle="1" w:styleId="Index">
    <w:name w:val="Index"/>
    <w:basedOn w:val="Normal"/>
    <w:rsid w:val="00F63F1C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F63F1C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F63F1C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F63F1C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F63F1C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F63F1C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F63F1C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styleId="ListParagraph">
    <w:name w:val="List Paragraph"/>
    <w:basedOn w:val="Normal"/>
    <w:uiPriority w:val="34"/>
    <w:qFormat/>
    <w:rsid w:val="002502C6"/>
    <w:pPr>
      <w:ind w:left="720"/>
      <w:contextualSpacing/>
    </w:pPr>
  </w:style>
  <w:style w:type="paragraph" w:customStyle="1" w:styleId="titlosaskiseon">
    <w:name w:val="titlos askiseon"/>
    <w:basedOn w:val="NormalParagraphStyle"/>
    <w:uiPriority w:val="99"/>
    <w:rsid w:val="00880F5D"/>
    <w:rPr>
      <w:rFonts w:ascii="ArtFuturMEw" w:hAnsi="ArtFuturMEw" w:cs="ArtFuturMEw"/>
      <w:b/>
      <w:bCs/>
      <w:caps/>
      <w:spacing w:val="10"/>
      <w:sz w:val="32"/>
      <w:szCs w:val="32"/>
    </w:rPr>
  </w:style>
  <w:style w:type="paragraph" w:customStyle="1" w:styleId="VOCABULARYTEXT">
    <w:name w:val="VOCABULARY TEXT"/>
    <w:basedOn w:val="Normal"/>
    <w:uiPriority w:val="99"/>
    <w:rsid w:val="00E17668"/>
    <w:pPr>
      <w:tabs>
        <w:tab w:val="left" w:pos="283"/>
      </w:tabs>
      <w:autoSpaceDE w:val="0"/>
      <w:autoSpaceDN w:val="0"/>
      <w:adjustRightInd w:val="0"/>
      <w:spacing w:before="57" w:line="280" w:lineRule="atLeast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Rubrics">
    <w:name w:val="Rubrics"/>
    <w:basedOn w:val="Noparagraphstyle"/>
    <w:uiPriority w:val="99"/>
    <w:rsid w:val="00485414"/>
    <w:pPr>
      <w:autoSpaceDN w:val="0"/>
      <w:adjustRightInd w:val="0"/>
      <w:spacing w:line="260" w:lineRule="atLeast"/>
      <w:ind w:left="227" w:hanging="227"/>
      <w:textAlignment w:val="baseline"/>
    </w:pPr>
    <w:rPr>
      <w:rFonts w:ascii="Stag Light" w:hAnsi="Stag Light" w:cs="Stag Light"/>
      <w:spacing w:val="6"/>
      <w:sz w:val="21"/>
      <w:szCs w:val="21"/>
      <w:lang w:val="en-GB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BEE24-5993-451A-ACFB-2F0BE7CE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1177</Words>
  <Characters>6360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The English Hub 1A_Test 1</vt:lpstr>
      <vt:lpstr>Full Blast 2 Tests</vt:lpstr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1B_Final Test</dc:title>
  <dc:creator>H.Q.Mitchell; Marileni Malkogianni</dc:creator>
  <cp:lastModifiedBy>MMPublications</cp:lastModifiedBy>
  <cp:revision>21</cp:revision>
  <cp:lastPrinted>2013-02-20T09:06:00Z</cp:lastPrinted>
  <dcterms:created xsi:type="dcterms:W3CDTF">2013-02-21T08:07:00Z</dcterms:created>
  <dcterms:modified xsi:type="dcterms:W3CDTF">2017-06-12T08:27:00Z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